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064" w:rsidRPr="00925517" w:rsidRDefault="00925517" w:rsidP="00925517">
      <w:pPr>
        <w:autoSpaceDE w:val="0"/>
        <w:autoSpaceDN w:val="0"/>
        <w:adjustRightInd w:val="0"/>
        <w:spacing w:after="0" w:line="240" w:lineRule="auto"/>
        <w:ind w:left="5304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925517">
        <w:rPr>
          <w:rFonts w:ascii="Times New Roman" w:hAnsi="Times New Roman"/>
          <w:bCs/>
          <w:sz w:val="28"/>
          <w:szCs w:val="28"/>
          <w:lang w:eastAsia="ru-RU"/>
        </w:rPr>
        <w:t>ПРИЛОЖЕНИЕ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left="5304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Style w:val="af1"/>
        <w:tblW w:w="0" w:type="auto"/>
        <w:tblInd w:w="5304" w:type="dxa"/>
        <w:tblLook w:val="04A0" w:firstRow="1" w:lastRow="0" w:firstColumn="1" w:lastColumn="0" w:noHBand="0" w:noVBand="1"/>
      </w:tblPr>
      <w:tblGrid>
        <w:gridCol w:w="4551"/>
      </w:tblGrid>
      <w:tr w:rsidR="00C90064" w:rsidRPr="00925517" w:rsidTr="00925517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925517" w:rsidRPr="00925517" w:rsidRDefault="00925517" w:rsidP="00C90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25517">
              <w:rPr>
                <w:rFonts w:ascii="Times New Roman" w:hAnsi="Times New Roman"/>
                <w:bCs/>
                <w:sz w:val="28"/>
                <w:szCs w:val="28"/>
              </w:rPr>
              <w:t>УТВЕРЖДЕН</w:t>
            </w:r>
          </w:p>
          <w:p w:rsidR="00C90064" w:rsidRPr="00925517" w:rsidRDefault="00925517" w:rsidP="00C90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25517">
              <w:rPr>
                <w:rFonts w:ascii="Times New Roman" w:hAnsi="Times New Roman"/>
                <w:bCs/>
                <w:sz w:val="28"/>
                <w:szCs w:val="28"/>
              </w:rPr>
              <w:t>постановлением администрации</w:t>
            </w:r>
          </w:p>
          <w:p w:rsidR="00702904" w:rsidRDefault="00925517" w:rsidP="00C90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25517">
              <w:rPr>
                <w:rFonts w:ascii="Times New Roman" w:hAnsi="Times New Roman"/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925517" w:rsidRPr="00925517" w:rsidRDefault="00925517" w:rsidP="00C90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25517">
              <w:rPr>
                <w:rFonts w:ascii="Times New Roman" w:hAnsi="Times New Roman"/>
                <w:bCs/>
                <w:sz w:val="28"/>
                <w:szCs w:val="28"/>
              </w:rPr>
              <w:t>Ще</w:t>
            </w:r>
            <w:r w:rsidRPr="00925517">
              <w:rPr>
                <w:rFonts w:ascii="Times New Roman" w:hAnsi="Times New Roman"/>
                <w:bCs/>
                <w:sz w:val="28"/>
                <w:szCs w:val="28"/>
              </w:rPr>
              <w:t>р</w:t>
            </w:r>
            <w:r w:rsidRPr="00925517">
              <w:rPr>
                <w:rFonts w:ascii="Times New Roman" w:hAnsi="Times New Roman"/>
                <w:bCs/>
                <w:sz w:val="28"/>
                <w:szCs w:val="28"/>
              </w:rPr>
              <w:t>биновский район</w:t>
            </w:r>
          </w:p>
          <w:p w:rsidR="00925517" w:rsidRPr="00925517" w:rsidRDefault="00925517" w:rsidP="00C90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25517">
              <w:rPr>
                <w:rFonts w:ascii="Times New Roman" w:hAnsi="Times New Roman"/>
                <w:bCs/>
                <w:sz w:val="28"/>
                <w:szCs w:val="28"/>
              </w:rPr>
              <w:t>от ______________ № _________</w:t>
            </w:r>
          </w:p>
          <w:p w:rsidR="00925517" w:rsidRPr="00925517" w:rsidRDefault="00925517" w:rsidP="00C90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C90064" w:rsidRPr="00925517" w:rsidRDefault="00C90064" w:rsidP="00C9006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C90064" w:rsidRPr="00925517" w:rsidRDefault="00C90064" w:rsidP="00C9006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C90064" w:rsidRPr="00925517" w:rsidRDefault="00C90064" w:rsidP="00C9006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>предоставления администрацией муниципального образования</w:t>
      </w:r>
    </w:p>
    <w:p w:rsidR="00C90064" w:rsidRPr="00925517" w:rsidRDefault="00C90064" w:rsidP="00C9006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 xml:space="preserve">Щербиновский район муниципальной услуги «Перевод </w:t>
      </w:r>
    </w:p>
    <w:p w:rsidR="00C90064" w:rsidRPr="00925517" w:rsidRDefault="00C90064" w:rsidP="00C9006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 xml:space="preserve">жилого помещения в нежилое помещение и нежилого </w:t>
      </w:r>
    </w:p>
    <w:p w:rsidR="00C90064" w:rsidRPr="00925517" w:rsidRDefault="00C90064" w:rsidP="00C900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25517">
        <w:rPr>
          <w:rFonts w:ascii="Times New Roman" w:hAnsi="Times New Roman"/>
          <w:b/>
          <w:sz w:val="28"/>
          <w:szCs w:val="28"/>
        </w:rPr>
        <w:t>помещения в жилое помещение»</w:t>
      </w:r>
    </w:p>
    <w:p w:rsidR="00C90064" w:rsidRPr="00925517" w:rsidRDefault="00C90064" w:rsidP="00C9006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Раздел </w:t>
      </w:r>
      <w:r w:rsidRPr="00925517">
        <w:rPr>
          <w:rFonts w:ascii="Times New Roman" w:hAnsi="Times New Roman"/>
          <w:sz w:val="28"/>
          <w:szCs w:val="28"/>
          <w:lang w:val="en-US"/>
        </w:rPr>
        <w:t>I</w:t>
      </w:r>
      <w:r w:rsidRPr="00925517">
        <w:rPr>
          <w:rFonts w:ascii="Times New Roman" w:hAnsi="Times New Roman"/>
          <w:sz w:val="28"/>
          <w:szCs w:val="28"/>
        </w:rPr>
        <w:t xml:space="preserve">. Общие положения </w:t>
      </w:r>
    </w:p>
    <w:p w:rsidR="00C90064" w:rsidRPr="00925517" w:rsidRDefault="00C90064" w:rsidP="00C90064">
      <w:pPr>
        <w:tabs>
          <w:tab w:val="left" w:pos="85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pStyle w:val="ConsPlusNormal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25517">
        <w:rPr>
          <w:rFonts w:ascii="Times New Roman" w:eastAsia="Calibri" w:hAnsi="Times New Roman" w:cs="Times New Roman"/>
          <w:sz w:val="28"/>
          <w:szCs w:val="28"/>
          <w:lang w:eastAsia="en-US"/>
        </w:rPr>
        <w:t>Подраздел 1.1. Предмет регулирования</w:t>
      </w:r>
    </w:p>
    <w:p w:rsidR="00C90064" w:rsidRPr="00925517" w:rsidRDefault="00C90064" w:rsidP="00C90064">
      <w:pPr>
        <w:pStyle w:val="ConsPlusNormal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2551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административного регламента</w:t>
      </w:r>
    </w:p>
    <w:p w:rsidR="00C90064" w:rsidRPr="00925517" w:rsidRDefault="00C90064" w:rsidP="00C90064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90064" w:rsidRPr="00925517" w:rsidRDefault="00C90064" w:rsidP="00C900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5517"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предоставления администрацией муниц</w:t>
      </w:r>
      <w:r w:rsidRPr="00925517">
        <w:rPr>
          <w:rFonts w:ascii="Times New Roman" w:hAnsi="Times New Roman" w:cs="Times New Roman"/>
          <w:sz w:val="28"/>
          <w:szCs w:val="28"/>
        </w:rPr>
        <w:t>и</w:t>
      </w:r>
      <w:r w:rsidRPr="00925517">
        <w:rPr>
          <w:rFonts w:ascii="Times New Roman" w:hAnsi="Times New Roman" w:cs="Times New Roman"/>
          <w:sz w:val="28"/>
          <w:szCs w:val="28"/>
        </w:rPr>
        <w:t>пального о</w:t>
      </w:r>
      <w:r w:rsidRPr="00925517">
        <w:rPr>
          <w:rFonts w:ascii="Times New Roman" w:hAnsi="Times New Roman" w:cs="Times New Roman"/>
          <w:sz w:val="28"/>
          <w:szCs w:val="28"/>
        </w:rPr>
        <w:t>б</w:t>
      </w:r>
      <w:r w:rsidRPr="00925517">
        <w:rPr>
          <w:rFonts w:ascii="Times New Roman" w:hAnsi="Times New Roman" w:cs="Times New Roman"/>
          <w:sz w:val="28"/>
          <w:szCs w:val="28"/>
        </w:rPr>
        <w:t>разования Щербиновский район муниципальной услуги «Перевод жилого помещения в нежилое помещение и нежилого помещения в жилое п</w:t>
      </w:r>
      <w:r w:rsidRPr="00925517">
        <w:rPr>
          <w:rFonts w:ascii="Times New Roman" w:hAnsi="Times New Roman" w:cs="Times New Roman"/>
          <w:sz w:val="28"/>
          <w:szCs w:val="28"/>
        </w:rPr>
        <w:t>о</w:t>
      </w:r>
      <w:r w:rsidRPr="00925517">
        <w:rPr>
          <w:rFonts w:ascii="Times New Roman" w:hAnsi="Times New Roman" w:cs="Times New Roman"/>
          <w:sz w:val="28"/>
          <w:szCs w:val="28"/>
        </w:rPr>
        <w:t>мещение» (далее – Регламент) определяет стандарты, сроки и последовател</w:t>
      </w:r>
      <w:r w:rsidRPr="00925517">
        <w:rPr>
          <w:rFonts w:ascii="Times New Roman" w:hAnsi="Times New Roman" w:cs="Times New Roman"/>
          <w:sz w:val="28"/>
          <w:szCs w:val="28"/>
        </w:rPr>
        <w:t>ь</w:t>
      </w:r>
      <w:r w:rsidRPr="00925517">
        <w:rPr>
          <w:rFonts w:ascii="Times New Roman" w:hAnsi="Times New Roman" w:cs="Times New Roman"/>
          <w:sz w:val="28"/>
          <w:szCs w:val="28"/>
        </w:rPr>
        <w:t>ность административных процедур (действий) по предоставлению администр</w:t>
      </w:r>
      <w:r w:rsidRPr="00925517">
        <w:rPr>
          <w:rFonts w:ascii="Times New Roman" w:hAnsi="Times New Roman" w:cs="Times New Roman"/>
          <w:sz w:val="28"/>
          <w:szCs w:val="28"/>
        </w:rPr>
        <w:t>а</w:t>
      </w:r>
      <w:r w:rsidRPr="00925517">
        <w:rPr>
          <w:rFonts w:ascii="Times New Roman" w:hAnsi="Times New Roman" w:cs="Times New Roman"/>
          <w:sz w:val="28"/>
          <w:szCs w:val="28"/>
        </w:rPr>
        <w:t>цией муниципального образования Щербиновский район муниципальной усл</w:t>
      </w:r>
      <w:r w:rsidRPr="00925517">
        <w:rPr>
          <w:rFonts w:ascii="Times New Roman" w:hAnsi="Times New Roman" w:cs="Times New Roman"/>
          <w:sz w:val="28"/>
          <w:szCs w:val="28"/>
        </w:rPr>
        <w:t>у</w:t>
      </w:r>
      <w:r w:rsidRPr="00925517">
        <w:rPr>
          <w:rFonts w:ascii="Times New Roman" w:hAnsi="Times New Roman" w:cs="Times New Roman"/>
          <w:sz w:val="28"/>
          <w:szCs w:val="28"/>
        </w:rPr>
        <w:t>ги «Перевод жилого помещения в нежилое помещение и нежилого помещения в жилое помещение» (далее – муниципал</w:t>
      </w:r>
      <w:r w:rsidRPr="00925517">
        <w:rPr>
          <w:rFonts w:ascii="Times New Roman" w:hAnsi="Times New Roman" w:cs="Times New Roman"/>
          <w:sz w:val="28"/>
          <w:szCs w:val="28"/>
        </w:rPr>
        <w:t>ь</w:t>
      </w:r>
      <w:r w:rsidRPr="00925517">
        <w:rPr>
          <w:rFonts w:ascii="Times New Roman" w:hAnsi="Times New Roman" w:cs="Times New Roman"/>
          <w:sz w:val="28"/>
          <w:szCs w:val="28"/>
        </w:rPr>
        <w:t>ная услуга).</w:t>
      </w:r>
      <w:proofErr w:type="gramEnd"/>
    </w:p>
    <w:p w:rsidR="00C90064" w:rsidRPr="00925517" w:rsidRDefault="00C90064" w:rsidP="00C90064">
      <w:pPr>
        <w:pStyle w:val="11"/>
        <w:spacing w:before="0" w:beforeAutospacing="0" w:after="0" w:afterAutospacing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Подраздел 1.2. Круг заявителей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pStyle w:val="11"/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  <w:lang w:val="ru-RU"/>
        </w:rPr>
      </w:pPr>
      <w:bookmarkStart w:id="0" w:name="Par46"/>
      <w:bookmarkEnd w:id="0"/>
      <w:r w:rsidRPr="00925517">
        <w:rPr>
          <w:rFonts w:ascii="Times New Roman" w:hAnsi="Times New Roman"/>
          <w:sz w:val="28"/>
          <w:szCs w:val="28"/>
          <w:lang w:val="ru-RU" w:eastAsia="ar-SA"/>
        </w:rPr>
        <w:t>Заявителями на получение муниципальной услуги (далее – заявители)</w:t>
      </w:r>
      <w:r w:rsidRPr="00925517">
        <w:rPr>
          <w:rFonts w:ascii="Times New Roman" w:hAnsi="Times New Roman"/>
          <w:sz w:val="28"/>
          <w:szCs w:val="28"/>
          <w:lang w:val="ru-RU"/>
        </w:rPr>
        <w:t xml:space="preserve"> я</w:t>
      </w:r>
      <w:r w:rsidRPr="00925517">
        <w:rPr>
          <w:rFonts w:ascii="Times New Roman" w:hAnsi="Times New Roman"/>
          <w:sz w:val="28"/>
          <w:szCs w:val="28"/>
          <w:lang w:val="ru-RU"/>
        </w:rPr>
        <w:t>в</w:t>
      </w:r>
      <w:r w:rsidRPr="00925517">
        <w:rPr>
          <w:rFonts w:ascii="Times New Roman" w:hAnsi="Times New Roman"/>
          <w:sz w:val="28"/>
          <w:szCs w:val="28"/>
          <w:lang w:val="ru-RU"/>
        </w:rPr>
        <w:t>ляются</w:t>
      </w:r>
      <w:r w:rsidRPr="00925517">
        <w:rPr>
          <w:rFonts w:ascii="Times New Roman" w:hAnsi="Times New Roman"/>
          <w:spacing w:val="-2"/>
          <w:sz w:val="28"/>
          <w:szCs w:val="28"/>
          <w:lang w:val="ru-RU"/>
        </w:rPr>
        <w:t xml:space="preserve"> со</w:t>
      </w:r>
      <w:r w:rsidRPr="00925517">
        <w:rPr>
          <w:rFonts w:ascii="Times New Roman" w:hAnsi="Times New Roman"/>
          <w:spacing w:val="-2"/>
          <w:sz w:val="28"/>
          <w:szCs w:val="28"/>
          <w:lang w:val="ru-RU"/>
        </w:rPr>
        <w:t>б</w:t>
      </w:r>
      <w:r w:rsidRPr="00925517">
        <w:rPr>
          <w:rFonts w:ascii="Times New Roman" w:hAnsi="Times New Roman"/>
          <w:spacing w:val="-2"/>
          <w:sz w:val="28"/>
          <w:szCs w:val="28"/>
          <w:lang w:val="ru-RU"/>
        </w:rPr>
        <w:t xml:space="preserve">ственники помещений (физические и юридические лица), </w:t>
      </w:r>
      <w:r w:rsidRPr="00925517">
        <w:rPr>
          <w:rFonts w:ascii="Times New Roman" w:hAnsi="Times New Roman"/>
          <w:sz w:val="28"/>
          <w:szCs w:val="28"/>
          <w:lang w:val="ru-RU"/>
        </w:rPr>
        <w:t>а также их представители, наделе</w:t>
      </w:r>
      <w:r w:rsidRPr="00925517">
        <w:rPr>
          <w:rFonts w:ascii="Times New Roman" w:hAnsi="Times New Roman"/>
          <w:sz w:val="28"/>
          <w:szCs w:val="28"/>
          <w:lang w:val="ru-RU"/>
        </w:rPr>
        <w:t>н</w:t>
      </w:r>
      <w:r w:rsidRPr="00925517">
        <w:rPr>
          <w:rFonts w:ascii="Times New Roman" w:hAnsi="Times New Roman"/>
          <w:sz w:val="28"/>
          <w:szCs w:val="28"/>
          <w:lang w:val="ru-RU"/>
        </w:rPr>
        <w:t>ные соответствующими полномочиями, обратившиеся в администрацию муниципального образования Щербиновский район за пред</w:t>
      </w:r>
      <w:r w:rsidRPr="00925517">
        <w:rPr>
          <w:rFonts w:ascii="Times New Roman" w:hAnsi="Times New Roman"/>
          <w:sz w:val="28"/>
          <w:szCs w:val="28"/>
          <w:lang w:val="ru-RU"/>
        </w:rPr>
        <w:t>о</w:t>
      </w:r>
      <w:r w:rsidRPr="00925517">
        <w:rPr>
          <w:rFonts w:ascii="Times New Roman" w:hAnsi="Times New Roman"/>
          <w:sz w:val="28"/>
          <w:szCs w:val="28"/>
          <w:lang w:val="ru-RU"/>
        </w:rPr>
        <w:t>ставлением муниципальной услуги.</w:t>
      </w:r>
    </w:p>
    <w:p w:rsidR="00C90064" w:rsidRPr="00925517" w:rsidRDefault="00C90064" w:rsidP="00C90064">
      <w:pPr>
        <w:pStyle w:val="11"/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  <w:lang w:val="ru-RU"/>
        </w:rPr>
      </w:pPr>
      <w:r w:rsidRPr="00925517">
        <w:rPr>
          <w:rFonts w:ascii="Times New Roman" w:hAnsi="Times New Roman"/>
          <w:sz w:val="28"/>
          <w:szCs w:val="28"/>
          <w:lang w:val="ru-RU"/>
        </w:rPr>
        <w:t>От имени собственника - юридического лица - заявления, обращения, з</w:t>
      </w:r>
      <w:r w:rsidRPr="00925517">
        <w:rPr>
          <w:rFonts w:ascii="Times New Roman" w:hAnsi="Times New Roman"/>
          <w:sz w:val="28"/>
          <w:szCs w:val="28"/>
          <w:lang w:val="ru-RU"/>
        </w:rPr>
        <w:t>а</w:t>
      </w:r>
      <w:r w:rsidRPr="00925517">
        <w:rPr>
          <w:rFonts w:ascii="Times New Roman" w:hAnsi="Times New Roman"/>
          <w:sz w:val="28"/>
          <w:szCs w:val="28"/>
          <w:lang w:val="ru-RU"/>
        </w:rPr>
        <w:t>просы могут подавать лица, действующие, в соответствии с законодательством и учредительными документами, без доверенностей; представители - в силу полномочий по доверенности или дог</w:t>
      </w:r>
      <w:r w:rsidRPr="00925517">
        <w:rPr>
          <w:rFonts w:ascii="Times New Roman" w:hAnsi="Times New Roman"/>
          <w:sz w:val="28"/>
          <w:szCs w:val="28"/>
          <w:lang w:val="ru-RU"/>
        </w:rPr>
        <w:t>о</w:t>
      </w:r>
      <w:r w:rsidRPr="00925517">
        <w:rPr>
          <w:rFonts w:ascii="Times New Roman" w:hAnsi="Times New Roman"/>
          <w:sz w:val="28"/>
          <w:szCs w:val="28"/>
          <w:lang w:val="ru-RU"/>
        </w:rPr>
        <w:t>вору.</w:t>
      </w:r>
    </w:p>
    <w:p w:rsidR="00C90064" w:rsidRPr="00925517" w:rsidRDefault="00C90064" w:rsidP="00C90064">
      <w:pPr>
        <w:pStyle w:val="11"/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  <w:lang w:val="ru-RU"/>
        </w:rPr>
      </w:pPr>
      <w:r w:rsidRPr="00925517">
        <w:rPr>
          <w:rFonts w:ascii="Times New Roman" w:hAnsi="Times New Roman"/>
          <w:sz w:val="28"/>
          <w:szCs w:val="28"/>
          <w:lang w:val="ru-RU"/>
        </w:rPr>
        <w:t>От имени собственника - юридического лица - могут действовать его участники (учредители).</w:t>
      </w:r>
    </w:p>
    <w:p w:rsidR="00C90064" w:rsidRPr="00925517" w:rsidRDefault="00C90064" w:rsidP="00C90064">
      <w:pPr>
        <w:pStyle w:val="aa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925517">
        <w:rPr>
          <w:color w:val="auto"/>
          <w:sz w:val="28"/>
          <w:szCs w:val="28"/>
        </w:rPr>
        <w:t>От имени собственника - физического лица - запросы могут подавать с</w:t>
      </w:r>
      <w:r w:rsidRPr="00925517">
        <w:rPr>
          <w:color w:val="auto"/>
          <w:sz w:val="28"/>
          <w:szCs w:val="28"/>
        </w:rPr>
        <w:t>а</w:t>
      </w:r>
      <w:r w:rsidRPr="00925517">
        <w:rPr>
          <w:color w:val="auto"/>
          <w:sz w:val="28"/>
          <w:szCs w:val="28"/>
        </w:rPr>
        <w:t>ми граждане или их доверенные лица с предъявлением нотариально заверенной довере</w:t>
      </w:r>
      <w:r w:rsidRPr="00925517">
        <w:rPr>
          <w:color w:val="auto"/>
          <w:sz w:val="28"/>
          <w:szCs w:val="28"/>
        </w:rPr>
        <w:t>н</w:t>
      </w:r>
      <w:r w:rsidRPr="00925517">
        <w:rPr>
          <w:color w:val="auto"/>
          <w:sz w:val="28"/>
          <w:szCs w:val="28"/>
        </w:rPr>
        <w:t>ности.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Подраздел 1.3. Требования к порядку информирования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о предоставлении муниципальной услуги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1.3.1. Информирование о предоставлении муниципальной услуги ос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ществляется: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1.3.1.1. В администрации муниципального образования Щербиновский район (далее – уполномоченный орган):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 устной форме при личном обращении;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с использованием телефонной связи;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 форме электронного документа посредством направления на адрес электронной п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чты;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по письменным обращениям. </w:t>
      </w:r>
    </w:p>
    <w:p w:rsidR="00C90064" w:rsidRPr="00484046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484046">
        <w:rPr>
          <w:rFonts w:ascii="Times New Roman" w:hAnsi="Times New Roman"/>
          <w:spacing w:val="-6"/>
          <w:sz w:val="28"/>
          <w:szCs w:val="28"/>
          <w:lang w:eastAsia="ar-SA"/>
        </w:rPr>
        <w:t>1.3.1.2. В многофункциональных центрах предоставления государственных и мун</w:t>
      </w:r>
      <w:r w:rsidRPr="00484046">
        <w:rPr>
          <w:rFonts w:ascii="Times New Roman" w:hAnsi="Times New Roman"/>
          <w:spacing w:val="-6"/>
          <w:sz w:val="28"/>
          <w:szCs w:val="28"/>
          <w:lang w:eastAsia="ar-SA"/>
        </w:rPr>
        <w:t>и</w:t>
      </w:r>
      <w:r w:rsidRPr="00484046">
        <w:rPr>
          <w:rFonts w:ascii="Times New Roman" w:hAnsi="Times New Roman"/>
          <w:spacing w:val="-6"/>
          <w:sz w:val="28"/>
          <w:szCs w:val="28"/>
          <w:lang w:eastAsia="ar-SA"/>
        </w:rPr>
        <w:t>ципальных услуг Краснодарского края (далее – МФЦ):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при личном обращении;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с использованием Единого портала многофункциональных центов пред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ставления государственных и муниципальных услуг Краснодарского края в и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>формационно-телекоммуникационной сети «Интернет».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1.3.1.3. Посредством размещения информации на официальном сайте адм</w:t>
      </w: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нистрации муниципального образования Щербиновский район в информ</w:t>
      </w: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ционно-телекоммуникацион-н</w:t>
      </w:r>
      <w:r w:rsidR="00702904">
        <w:rPr>
          <w:rFonts w:ascii="Times New Roman" w:hAnsi="Times New Roman"/>
          <w:spacing w:val="-4"/>
          <w:sz w:val="28"/>
          <w:szCs w:val="28"/>
          <w:lang w:eastAsia="ar-SA"/>
        </w:rPr>
        <w:t>ой сети «Интернет» (далее -</w:t>
      </w: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 xml:space="preserve"> официальный сайт).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1.3.1.4. Посредством размещения информации в федеральной госуда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ственной информационной системе «Единый портал государственных и мун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ципальных услуг (функций)» (</w:t>
      </w:r>
      <w:r w:rsidR="00702904">
        <w:rPr>
          <w:rFonts w:ascii="Times New Roman" w:hAnsi="Times New Roman"/>
          <w:sz w:val="28"/>
          <w:szCs w:val="28"/>
          <w:lang w:eastAsia="ar-SA"/>
        </w:rPr>
        <w:t xml:space="preserve">www.gosuslugi.ru)  (далее 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 - Единый Портал) и (или) Портале государственных и муниципальных услуг (функций) Краснода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ского края (</w:t>
      </w:r>
      <w:r w:rsidRPr="00925517">
        <w:rPr>
          <w:rFonts w:ascii="Times New Roman" w:hAnsi="Times New Roman"/>
          <w:sz w:val="28"/>
          <w:szCs w:val="28"/>
          <w:lang w:val="en-US" w:eastAsia="ar-SA"/>
        </w:rPr>
        <w:t>www</w:t>
      </w:r>
      <w:r w:rsidR="00702904">
        <w:rPr>
          <w:rFonts w:ascii="Times New Roman" w:hAnsi="Times New Roman"/>
          <w:sz w:val="28"/>
          <w:szCs w:val="28"/>
          <w:lang w:eastAsia="ar-SA"/>
        </w:rPr>
        <w:t>.pgu.krasnodar.ru) (далее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 –</w:t>
      </w:r>
      <w:r w:rsidR="00702904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925517">
        <w:rPr>
          <w:rFonts w:ascii="Times New Roman" w:hAnsi="Times New Roman"/>
          <w:sz w:val="28"/>
          <w:szCs w:val="28"/>
          <w:lang w:eastAsia="ar-SA"/>
        </w:rPr>
        <w:t>Портал) в информацио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>но-телекоммуникационной сети «Интернет».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1.3.1.5. Посредством размещения информационных стендов в МФЦ и уполномоче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>ном органе.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1.3.2. Консультирование по вопросам предоставления муниципальной услуги ос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ществляется бесплатно.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Специалист, осуществляющий консультирование (посредством телефона или лично) по вопросам предоставления муниципальной услуги, должен ко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ректно и внимательно отн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ситься к заявителям.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При консультировании по телефону специалист должен назвать свою ф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милию, имя и отчество, должность, а затем в вежливой форме четко и подробно проинформировать обр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тившегося по интересующим его вопросам.</w:t>
      </w:r>
      <w:proofErr w:type="gramEnd"/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Если специалист не может ответить на вопрос самостоятельно, либо по</w:t>
      </w:r>
      <w:r w:rsidRPr="00925517">
        <w:rPr>
          <w:rFonts w:ascii="Times New Roman" w:hAnsi="Times New Roman"/>
          <w:sz w:val="28"/>
          <w:szCs w:val="28"/>
          <w:lang w:eastAsia="ar-SA"/>
        </w:rPr>
        <w:t>д</w:t>
      </w:r>
      <w:r w:rsidRPr="00925517">
        <w:rPr>
          <w:rFonts w:ascii="Times New Roman" w:hAnsi="Times New Roman"/>
          <w:sz w:val="28"/>
          <w:szCs w:val="28"/>
          <w:lang w:eastAsia="ar-SA"/>
        </w:rPr>
        <w:t>готовка ответа требует продолжительного времени, он может предложить обр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тившемуся обратиться письменно, либо назначить другое удобное для заинт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ресованного лица время для получения информации.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Рекомендуемое время для телефонного разговора – не более 10 минут, личного устн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го информирования – не более 20 минут.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Индивидуальное письменное информирование (по электронной почте) осуществляе</w:t>
      </w:r>
      <w:r w:rsidRPr="00925517">
        <w:rPr>
          <w:rFonts w:ascii="Times New Roman" w:hAnsi="Times New Roman"/>
          <w:sz w:val="28"/>
          <w:szCs w:val="28"/>
          <w:lang w:eastAsia="ar-SA"/>
        </w:rPr>
        <w:t>т</w:t>
      </w:r>
      <w:r w:rsidRPr="00925517">
        <w:rPr>
          <w:rFonts w:ascii="Times New Roman" w:hAnsi="Times New Roman"/>
          <w:sz w:val="28"/>
          <w:szCs w:val="28"/>
          <w:lang w:eastAsia="ar-SA"/>
        </w:rPr>
        <w:t>ся путем направления электронного письма на адрес электронной почты заявителя и должно содержать четкий ответ на поставленные вопросы.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Индивидуальное письменное информирование (по почте) осуществляется путем направления письма на почтовый адрес заявителя и должно содержать четкий ответ на п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ставленные вопросы.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1.3.3. Информационные стенды, размещенные в МФЦ и уполномоченном органе, должны содержать: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режим работы, адреса уполномоченного органа и МФЦ;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адрес официального интернет-сайта администрации муниципального о</w:t>
      </w:r>
      <w:r w:rsidRPr="00925517">
        <w:rPr>
          <w:rFonts w:ascii="Times New Roman" w:hAnsi="Times New Roman"/>
          <w:sz w:val="28"/>
          <w:szCs w:val="28"/>
          <w:lang w:eastAsia="ar-SA"/>
        </w:rPr>
        <w:t>б</w:t>
      </w:r>
      <w:r w:rsidRPr="00925517">
        <w:rPr>
          <w:rFonts w:ascii="Times New Roman" w:hAnsi="Times New Roman"/>
          <w:sz w:val="28"/>
          <w:szCs w:val="28"/>
          <w:lang w:eastAsia="ar-SA"/>
        </w:rPr>
        <w:t>разования Щербиновский район, адрес электронной почты уполномоченного органа;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почтовые адреса, телефоны, фамилии руководителей МФЦ и уполном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ченного орг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на;</w:t>
      </w:r>
    </w:p>
    <w:p w:rsidR="00C90064" w:rsidRPr="00484046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8"/>
          <w:sz w:val="28"/>
          <w:szCs w:val="28"/>
          <w:lang w:eastAsia="ar-SA"/>
        </w:rPr>
      </w:pPr>
      <w:r w:rsidRPr="00484046">
        <w:rPr>
          <w:rFonts w:ascii="Times New Roman" w:hAnsi="Times New Roman"/>
          <w:spacing w:val="-8"/>
          <w:sz w:val="28"/>
          <w:szCs w:val="28"/>
          <w:lang w:eastAsia="ar-SA"/>
        </w:rPr>
        <w:t>порядок получения консультаций о предоставлении муниципальной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порядок и сроки предоставления муниципальной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образцы заявлений о предоставлении муниципальной услуги и образцы заполнения таких заявлений;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перечень документов, необходимых для предоставления муниципальной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основания для отказа в приеме документов о предоставлении муници-пальной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основания для отказа в предоставлении муниципальной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досудебный (внесудебный) порядок обжалования решений и действий (бездействия) уполномоченного органа, а также должностных лиц и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муници-пальных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служащих;</w:t>
      </w:r>
    </w:p>
    <w:p w:rsidR="00C90064" w:rsidRPr="00484046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484046">
        <w:rPr>
          <w:rFonts w:ascii="Times New Roman" w:hAnsi="Times New Roman"/>
          <w:spacing w:val="-6"/>
          <w:sz w:val="28"/>
          <w:szCs w:val="28"/>
          <w:lang w:eastAsia="ar-SA"/>
        </w:rPr>
        <w:t>иную информацию, необходимую для получения муниципальной услуги.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2"/>
          <w:sz w:val="28"/>
          <w:szCs w:val="28"/>
          <w:lang w:eastAsia="ar-SA"/>
        </w:rPr>
        <w:t>1.3.4. На официальном сайте администрации муниципального образования Щербиновский район и Едином портале размещается справочная информ</w:t>
      </w:r>
      <w:r w:rsidRPr="00925517">
        <w:rPr>
          <w:rFonts w:ascii="Times New Roman" w:hAnsi="Times New Roman"/>
          <w:spacing w:val="-2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pacing w:val="-2"/>
          <w:sz w:val="28"/>
          <w:szCs w:val="28"/>
          <w:lang w:eastAsia="ar-SA"/>
        </w:rPr>
        <w:t>ция: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место нахождения и графики работы уполномоченного органа, его стру</w:t>
      </w:r>
      <w:r w:rsidRPr="00925517">
        <w:rPr>
          <w:rFonts w:ascii="Times New Roman" w:hAnsi="Times New Roman"/>
          <w:sz w:val="28"/>
          <w:szCs w:val="28"/>
          <w:lang w:eastAsia="ar-SA"/>
        </w:rPr>
        <w:t>к</w:t>
      </w:r>
      <w:r w:rsidRPr="00925517">
        <w:rPr>
          <w:rFonts w:ascii="Times New Roman" w:hAnsi="Times New Roman"/>
          <w:sz w:val="28"/>
          <w:szCs w:val="28"/>
          <w:lang w:eastAsia="ar-SA"/>
        </w:rPr>
        <w:t>турных подразделений, предоставляющих муниципальную услугу, госуда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ственных и муниципальных органов и организаций, обращение в которые необходимо для получения муниципальной услуги, а также МФЦ;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справочные телефоны структурных подразделений уполномоченного о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гана, пред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ставляющих муниципальную услугу, организаций, участвующих в предоставлении муниц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пальной услуги, в том числе номер телефона-автоинформатора;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адреса официального сайта, а также электронной почты и (или) формы обратной связи структурных подразделений уполномоченного органа, пред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ставляющих муниципальную услугу, в сети «Интернет».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Уполномоченный орган обеспечивает размещение и актуализацию спр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вочной информации в срок не позднее 2 рабочих дней, следующих за днем, и</w:t>
      </w:r>
      <w:r w:rsidRPr="00925517">
        <w:rPr>
          <w:rFonts w:ascii="Times New Roman" w:hAnsi="Times New Roman"/>
          <w:sz w:val="28"/>
          <w:szCs w:val="28"/>
          <w:lang w:eastAsia="ar-SA"/>
        </w:rPr>
        <w:t>з</w:t>
      </w:r>
      <w:r w:rsidRPr="00925517">
        <w:rPr>
          <w:rFonts w:ascii="Times New Roman" w:hAnsi="Times New Roman"/>
          <w:sz w:val="28"/>
          <w:szCs w:val="28"/>
          <w:lang w:eastAsia="ar-SA"/>
        </w:rPr>
        <w:t>менения справочной и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формации. </w:t>
      </w:r>
    </w:p>
    <w:p w:rsidR="00C90064" w:rsidRPr="00925517" w:rsidRDefault="00C90064" w:rsidP="00C900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858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lastRenderedPageBreak/>
        <w:t xml:space="preserve">Раздел </w:t>
      </w:r>
      <w:r w:rsidRPr="00925517">
        <w:rPr>
          <w:rFonts w:ascii="Times New Roman" w:hAnsi="Times New Roman"/>
          <w:sz w:val="28"/>
          <w:szCs w:val="28"/>
          <w:lang w:val="en-US"/>
        </w:rPr>
        <w:t>II</w:t>
      </w:r>
      <w:r w:rsidRPr="00925517">
        <w:rPr>
          <w:rFonts w:ascii="Times New Roman" w:hAnsi="Times New Roman"/>
          <w:sz w:val="28"/>
          <w:szCs w:val="28"/>
        </w:rPr>
        <w:t>. Стандарт предоставления муниципальной услуги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858"/>
        <w:jc w:val="center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858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Подраздел 2.1. Наименование муниципальной услуги</w:t>
      </w:r>
    </w:p>
    <w:p w:rsidR="00C90064" w:rsidRPr="00925517" w:rsidRDefault="00C90064" w:rsidP="004840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cyan"/>
        </w:rPr>
      </w:pPr>
    </w:p>
    <w:p w:rsidR="00C90064" w:rsidRPr="00925517" w:rsidRDefault="00C90064" w:rsidP="00C900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ab/>
        <w:t>Наименование муниципальной услуги - «Перевод жилого помещения в нежилое п</w:t>
      </w:r>
      <w:r w:rsidRPr="00925517">
        <w:rPr>
          <w:rFonts w:ascii="Times New Roman" w:hAnsi="Times New Roman"/>
          <w:sz w:val="28"/>
          <w:szCs w:val="28"/>
        </w:rPr>
        <w:t>о</w:t>
      </w:r>
      <w:r w:rsidRPr="00925517">
        <w:rPr>
          <w:rFonts w:ascii="Times New Roman" w:hAnsi="Times New Roman"/>
          <w:sz w:val="28"/>
          <w:szCs w:val="28"/>
        </w:rPr>
        <w:t>мещение и нежилого помещения в жилое помещение».</w:t>
      </w:r>
    </w:p>
    <w:p w:rsidR="00C90064" w:rsidRPr="00925517" w:rsidRDefault="00C90064" w:rsidP="00C900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Подраздел 2.2. Наименование структурного подразделения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уполномоченного органа</w:t>
      </w:r>
      <w:r w:rsidRPr="00925517">
        <w:rPr>
          <w:rFonts w:ascii="Times New Roman" w:hAnsi="Times New Roman"/>
          <w:sz w:val="28"/>
          <w:szCs w:val="28"/>
        </w:rPr>
        <w:t xml:space="preserve">, отраслевого (функционального) органа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уполномоченного органа</w:t>
      </w:r>
      <w:r w:rsidRPr="00925517">
        <w:rPr>
          <w:rFonts w:ascii="Times New Roman" w:hAnsi="Times New Roman"/>
          <w:sz w:val="28"/>
          <w:szCs w:val="28"/>
        </w:rPr>
        <w:t xml:space="preserve"> с пр</w:t>
      </w:r>
      <w:r w:rsidRPr="00925517">
        <w:rPr>
          <w:rFonts w:ascii="Times New Roman" w:hAnsi="Times New Roman"/>
          <w:sz w:val="28"/>
          <w:szCs w:val="28"/>
        </w:rPr>
        <w:t>а</w:t>
      </w:r>
      <w:r w:rsidRPr="00925517">
        <w:rPr>
          <w:rFonts w:ascii="Times New Roman" w:hAnsi="Times New Roman"/>
          <w:sz w:val="28"/>
          <w:szCs w:val="28"/>
        </w:rPr>
        <w:t xml:space="preserve">вами юридического лица,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925517">
        <w:rPr>
          <w:rFonts w:ascii="Times New Roman" w:hAnsi="Times New Roman"/>
          <w:sz w:val="28"/>
          <w:szCs w:val="28"/>
        </w:rPr>
        <w:t>предоставляющего</w:t>
      </w:r>
      <w:proofErr w:type="gramEnd"/>
      <w:r w:rsidRPr="00925517">
        <w:rPr>
          <w:rFonts w:ascii="Times New Roman" w:hAnsi="Times New Roman"/>
          <w:sz w:val="28"/>
          <w:szCs w:val="28"/>
        </w:rPr>
        <w:t xml:space="preserve"> мун</w:t>
      </w:r>
      <w:r w:rsidRPr="00925517">
        <w:rPr>
          <w:rFonts w:ascii="Times New Roman" w:hAnsi="Times New Roman"/>
          <w:sz w:val="28"/>
          <w:szCs w:val="28"/>
        </w:rPr>
        <w:t>и</w:t>
      </w:r>
      <w:r w:rsidRPr="00925517">
        <w:rPr>
          <w:rFonts w:ascii="Times New Roman" w:hAnsi="Times New Roman"/>
          <w:sz w:val="28"/>
          <w:szCs w:val="28"/>
        </w:rPr>
        <w:t>ципальную услугу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858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2.2.1. Предоставление муниципальной услуги осуществляется уполном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ченным орг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ном.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2.2.2. В предоставлении муниципальной услуги участвуют МФЦ.</w:t>
      </w:r>
    </w:p>
    <w:p w:rsidR="00C90064" w:rsidRPr="00484046" w:rsidRDefault="00C90064" w:rsidP="00C90064">
      <w:pPr>
        <w:widowControl w:val="0"/>
        <w:spacing w:after="0" w:line="240" w:lineRule="atLeast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ar-SA"/>
        </w:rPr>
      </w:pPr>
      <w:r w:rsidRPr="00484046">
        <w:rPr>
          <w:rFonts w:ascii="Times New Roman" w:hAnsi="Times New Roman"/>
          <w:spacing w:val="-4"/>
          <w:sz w:val="28"/>
          <w:szCs w:val="28"/>
          <w:lang w:eastAsia="ar-SA"/>
        </w:rPr>
        <w:t>Заявитель (представитель заявителя) независимо от его места жительства или места пребывания (для физических лиц, включая индивидуальных предпр</w:t>
      </w:r>
      <w:r w:rsidRPr="00484046">
        <w:rPr>
          <w:rFonts w:ascii="Times New Roman" w:hAnsi="Times New Roman"/>
          <w:spacing w:val="-4"/>
          <w:sz w:val="28"/>
          <w:szCs w:val="28"/>
          <w:lang w:eastAsia="ar-SA"/>
        </w:rPr>
        <w:t>и</w:t>
      </w:r>
      <w:r w:rsidRPr="00484046">
        <w:rPr>
          <w:rFonts w:ascii="Times New Roman" w:hAnsi="Times New Roman"/>
          <w:spacing w:val="-4"/>
          <w:sz w:val="28"/>
          <w:szCs w:val="28"/>
          <w:lang w:eastAsia="ar-SA"/>
        </w:rPr>
        <w:t>нимателей) либо места нахождения (для юридических лиц) имеет право на обр</w:t>
      </w:r>
      <w:r w:rsidRPr="00484046">
        <w:rPr>
          <w:rFonts w:ascii="Times New Roman" w:hAnsi="Times New Roman"/>
          <w:spacing w:val="-4"/>
          <w:sz w:val="28"/>
          <w:szCs w:val="28"/>
          <w:lang w:eastAsia="ar-SA"/>
        </w:rPr>
        <w:t>а</w:t>
      </w:r>
      <w:r w:rsidRPr="00484046">
        <w:rPr>
          <w:rFonts w:ascii="Times New Roman" w:hAnsi="Times New Roman"/>
          <w:spacing w:val="-4"/>
          <w:sz w:val="28"/>
          <w:szCs w:val="28"/>
          <w:lang w:eastAsia="ar-SA"/>
        </w:rPr>
        <w:t>щение в любой по его выбору многофункциональный центр в пределах террит</w:t>
      </w:r>
      <w:r w:rsidRPr="00484046">
        <w:rPr>
          <w:rFonts w:ascii="Times New Roman" w:hAnsi="Times New Roman"/>
          <w:spacing w:val="-4"/>
          <w:sz w:val="28"/>
          <w:szCs w:val="28"/>
          <w:lang w:eastAsia="ar-SA"/>
        </w:rPr>
        <w:t>о</w:t>
      </w:r>
      <w:r w:rsidRPr="00484046">
        <w:rPr>
          <w:rFonts w:ascii="Times New Roman" w:hAnsi="Times New Roman"/>
          <w:spacing w:val="-4"/>
          <w:sz w:val="28"/>
          <w:szCs w:val="28"/>
          <w:lang w:eastAsia="ar-SA"/>
        </w:rPr>
        <w:t>рии Краснодарского края для предоставления ему муниципальной услуги по эк</w:t>
      </w:r>
      <w:r w:rsidRPr="00484046">
        <w:rPr>
          <w:rFonts w:ascii="Times New Roman" w:hAnsi="Times New Roman"/>
          <w:spacing w:val="-4"/>
          <w:sz w:val="28"/>
          <w:szCs w:val="28"/>
          <w:lang w:eastAsia="ar-SA"/>
        </w:rPr>
        <w:t>с</w:t>
      </w:r>
      <w:r w:rsidRPr="00484046">
        <w:rPr>
          <w:rFonts w:ascii="Times New Roman" w:hAnsi="Times New Roman"/>
          <w:spacing w:val="-4"/>
          <w:sz w:val="28"/>
          <w:szCs w:val="28"/>
          <w:lang w:eastAsia="ar-SA"/>
        </w:rPr>
        <w:t>территориальному принципу.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Предоставление муниципальной услуги в многофункциональных центрах по эксте</w:t>
      </w:r>
      <w:r w:rsidRPr="00925517">
        <w:rPr>
          <w:rFonts w:ascii="Times New Roman" w:hAnsi="Times New Roman"/>
          <w:sz w:val="28"/>
          <w:szCs w:val="28"/>
        </w:rPr>
        <w:t>р</w:t>
      </w:r>
      <w:r w:rsidRPr="00925517">
        <w:rPr>
          <w:rFonts w:ascii="Times New Roman" w:hAnsi="Times New Roman"/>
          <w:sz w:val="28"/>
          <w:szCs w:val="28"/>
        </w:rPr>
        <w:t>риториальному принципу осуществляется на основании соглашений о взаимодействии, заключенных уполномоченным многофункциональным це</w:t>
      </w:r>
      <w:r w:rsidRPr="00925517">
        <w:rPr>
          <w:rFonts w:ascii="Times New Roman" w:hAnsi="Times New Roman"/>
          <w:sz w:val="28"/>
          <w:szCs w:val="28"/>
        </w:rPr>
        <w:t>н</w:t>
      </w:r>
      <w:r w:rsidRPr="00925517">
        <w:rPr>
          <w:rFonts w:ascii="Times New Roman" w:hAnsi="Times New Roman"/>
          <w:sz w:val="28"/>
          <w:szCs w:val="28"/>
        </w:rPr>
        <w:t>тром с администрацией муниципального образования Ще</w:t>
      </w:r>
      <w:r w:rsidRPr="00925517">
        <w:rPr>
          <w:rFonts w:ascii="Times New Roman" w:hAnsi="Times New Roman"/>
          <w:sz w:val="28"/>
          <w:szCs w:val="28"/>
        </w:rPr>
        <w:t>р</w:t>
      </w:r>
      <w:r w:rsidRPr="00925517">
        <w:rPr>
          <w:rFonts w:ascii="Times New Roman" w:hAnsi="Times New Roman"/>
          <w:sz w:val="28"/>
          <w:szCs w:val="28"/>
        </w:rPr>
        <w:t>биновский район.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Уполномоченный орган предоставляет муниципальную услугу через о</w:t>
      </w:r>
      <w:r w:rsidRPr="00925517">
        <w:rPr>
          <w:rFonts w:ascii="Times New Roman" w:hAnsi="Times New Roman"/>
          <w:sz w:val="28"/>
          <w:szCs w:val="28"/>
          <w:lang w:eastAsia="ar-SA"/>
        </w:rPr>
        <w:t>т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дел </w:t>
      </w:r>
      <w:r w:rsidRPr="00925517">
        <w:rPr>
          <w:rFonts w:ascii="Times New Roman" w:hAnsi="Times New Roman"/>
          <w:sz w:val="28"/>
          <w:szCs w:val="28"/>
        </w:rPr>
        <w:t>по вопросам строительства, жилищно-коммунального хозяйства и тран</w:t>
      </w:r>
      <w:r w:rsidRPr="00925517">
        <w:rPr>
          <w:rFonts w:ascii="Times New Roman" w:hAnsi="Times New Roman"/>
          <w:sz w:val="28"/>
          <w:szCs w:val="28"/>
        </w:rPr>
        <w:t>с</w:t>
      </w:r>
      <w:r w:rsidRPr="00925517">
        <w:rPr>
          <w:rFonts w:ascii="Times New Roman" w:hAnsi="Times New Roman"/>
          <w:sz w:val="28"/>
          <w:szCs w:val="28"/>
        </w:rPr>
        <w:t>порта администрации муниципального образования Щербиновский район (д</w:t>
      </w:r>
      <w:r w:rsidRPr="00925517">
        <w:rPr>
          <w:rFonts w:ascii="Times New Roman" w:hAnsi="Times New Roman"/>
          <w:sz w:val="28"/>
          <w:szCs w:val="28"/>
        </w:rPr>
        <w:t>а</w:t>
      </w:r>
      <w:r w:rsidRPr="00925517">
        <w:rPr>
          <w:rFonts w:ascii="Times New Roman" w:hAnsi="Times New Roman"/>
          <w:sz w:val="28"/>
          <w:szCs w:val="28"/>
        </w:rPr>
        <w:t>лее - Отдел).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2.2.3. В процессе предоставления муниципальной услуги уполномоче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>ный орган вз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имодействует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с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>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межмуниципальным отделом по Ейскому и Щербиновскому районам Управления Р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среестра по Краснодарскому краю;</w:t>
      </w:r>
    </w:p>
    <w:p w:rsidR="00484046" w:rsidRPr="001820F4" w:rsidRDefault="00484046" w:rsidP="004840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отделом ГБУ КК «Крайтехинвентаризация-Краевое БТИ» </w:t>
      </w:r>
      <w:r w:rsidRPr="001820F4">
        <w:rPr>
          <w:rFonts w:ascii="Times New Roman" w:hAnsi="Times New Roman"/>
          <w:sz w:val="28"/>
          <w:szCs w:val="28"/>
          <w:lang w:eastAsia="ar-SA"/>
        </w:rPr>
        <w:t>по Щербино</w:t>
      </w:r>
      <w:r w:rsidRPr="001820F4">
        <w:rPr>
          <w:rFonts w:ascii="Times New Roman" w:hAnsi="Times New Roman"/>
          <w:sz w:val="28"/>
          <w:szCs w:val="28"/>
          <w:lang w:eastAsia="ar-SA"/>
        </w:rPr>
        <w:t>в</w:t>
      </w:r>
      <w:r w:rsidRPr="001820F4">
        <w:rPr>
          <w:rFonts w:ascii="Times New Roman" w:hAnsi="Times New Roman"/>
          <w:sz w:val="28"/>
          <w:szCs w:val="28"/>
          <w:lang w:eastAsia="ar-SA"/>
        </w:rPr>
        <w:t>скому району;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управлением государственной охраны объектов культурного наследия Краснодарск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го края.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2.2.4.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В соответствии с пунктом 3 части 1 статьи 7 Федерального закона от 27 июля 2010 года № 210-ФЗ «Об организации предоставления госуда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ственных и муниципальных услуг», органам, предоставляющим муниципал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ные услуги, установлен запрет требовать от заявителя осуществления иных действий, в том числе согласований, необходимых для получения муниципал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ной услуги и связанных с обращением в иные органы местного самоуправл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ния, государственные органы, организации, за исключением получения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услуг, </w:t>
      </w: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включенных в перечень услуг, которые являются необходимыми и обязател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ными для предоставления муниципальных услуг, утвержденный решением предст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вительного органа местного самоуправления.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Подраздел 2.3. Описание результата предоставления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муниципальной услуги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858"/>
        <w:outlineLvl w:val="2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Результатом предоставления муниципальной услуги является: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решение о переводе жилого помещения в нежилое помещение и нежилого помещения в ж</w:t>
      </w:r>
      <w:r w:rsidRPr="00925517">
        <w:rPr>
          <w:rFonts w:ascii="Times New Roman" w:hAnsi="Times New Roman"/>
          <w:sz w:val="28"/>
          <w:szCs w:val="28"/>
        </w:rPr>
        <w:t>и</w:t>
      </w:r>
      <w:r w:rsidRPr="00925517">
        <w:rPr>
          <w:rFonts w:ascii="Times New Roman" w:hAnsi="Times New Roman"/>
          <w:sz w:val="28"/>
          <w:szCs w:val="28"/>
        </w:rPr>
        <w:t>лое помещение;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решение об отказе в  переводе жилого помещения в нежилое помещение и нежилого помещ</w:t>
      </w:r>
      <w:r w:rsidRPr="00925517">
        <w:rPr>
          <w:rFonts w:ascii="Times New Roman" w:hAnsi="Times New Roman"/>
          <w:sz w:val="28"/>
          <w:szCs w:val="28"/>
        </w:rPr>
        <w:t>е</w:t>
      </w:r>
      <w:r w:rsidRPr="00925517">
        <w:rPr>
          <w:rFonts w:ascii="Times New Roman" w:hAnsi="Times New Roman"/>
          <w:sz w:val="28"/>
          <w:szCs w:val="28"/>
        </w:rPr>
        <w:t>ния в жилое помещение;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Отказ в предоставлении муниципальной услуги, который направляется заявителю в письменном виде и должен содержать причины отказа.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Результаты предоставления муниципальной услуги по экстерриториал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ному принц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пу в виде электронных документов и (или) электронных образов документов заверяются уполномоченными должностными лицами уполном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ченного органа.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Для получения результата предоставления муниципальной услуги на б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мажном носителе заявитель имеет право обратиться непосредственно в упо</w:t>
      </w:r>
      <w:r w:rsidRPr="00925517">
        <w:rPr>
          <w:rFonts w:ascii="Times New Roman" w:hAnsi="Times New Roman"/>
          <w:sz w:val="28"/>
          <w:szCs w:val="28"/>
          <w:lang w:eastAsia="ar-SA"/>
        </w:rPr>
        <w:t>л</w:t>
      </w:r>
      <w:r w:rsidRPr="00925517">
        <w:rPr>
          <w:rFonts w:ascii="Times New Roman" w:hAnsi="Times New Roman"/>
          <w:sz w:val="28"/>
          <w:szCs w:val="28"/>
          <w:lang w:eastAsia="ar-SA"/>
        </w:rPr>
        <w:t>номоченный орган.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Подраздел 2.4. Сроки предоставления муниципальной услуги,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в том числе с учетом необходимости обращения в организации,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участвующие в предоста</w:t>
      </w:r>
      <w:r w:rsidRPr="00925517">
        <w:rPr>
          <w:rFonts w:ascii="Times New Roman" w:hAnsi="Times New Roman"/>
          <w:sz w:val="28"/>
          <w:szCs w:val="28"/>
        </w:rPr>
        <w:t>в</w:t>
      </w:r>
      <w:r w:rsidRPr="00925517">
        <w:rPr>
          <w:rFonts w:ascii="Times New Roman" w:hAnsi="Times New Roman"/>
          <w:sz w:val="28"/>
          <w:szCs w:val="28"/>
        </w:rPr>
        <w:t xml:space="preserve">лении муниципальной услуги,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срок приостановления предоставления муниципальной услуги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в случае</w:t>
      </w:r>
      <w:proofErr w:type="gramStart"/>
      <w:r w:rsidRPr="00925517">
        <w:rPr>
          <w:rFonts w:ascii="Times New Roman" w:hAnsi="Times New Roman"/>
          <w:sz w:val="28"/>
          <w:szCs w:val="28"/>
        </w:rPr>
        <w:t>,</w:t>
      </w:r>
      <w:proofErr w:type="gramEnd"/>
      <w:r w:rsidRPr="00925517">
        <w:rPr>
          <w:rFonts w:ascii="Times New Roman" w:hAnsi="Times New Roman"/>
          <w:sz w:val="28"/>
          <w:szCs w:val="28"/>
        </w:rPr>
        <w:t xml:space="preserve"> если возможность приостановления предусмотрена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законодательством Российской Федерации, срок выдачи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(направления) док</w:t>
      </w:r>
      <w:r w:rsidRPr="00925517">
        <w:rPr>
          <w:rFonts w:ascii="Times New Roman" w:hAnsi="Times New Roman"/>
          <w:sz w:val="28"/>
          <w:szCs w:val="28"/>
        </w:rPr>
        <w:t>у</w:t>
      </w:r>
      <w:r w:rsidRPr="00925517">
        <w:rPr>
          <w:rFonts w:ascii="Times New Roman" w:hAnsi="Times New Roman"/>
          <w:sz w:val="28"/>
          <w:szCs w:val="28"/>
        </w:rPr>
        <w:t xml:space="preserve">ментов, являющихся результатом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предоставления муниц</w:t>
      </w:r>
      <w:r w:rsidRPr="00925517">
        <w:rPr>
          <w:rFonts w:ascii="Times New Roman" w:hAnsi="Times New Roman"/>
          <w:sz w:val="28"/>
          <w:szCs w:val="28"/>
        </w:rPr>
        <w:t>и</w:t>
      </w:r>
      <w:r w:rsidRPr="00925517">
        <w:rPr>
          <w:rFonts w:ascii="Times New Roman" w:hAnsi="Times New Roman"/>
          <w:sz w:val="28"/>
          <w:szCs w:val="28"/>
        </w:rPr>
        <w:t>пальной услуги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858"/>
        <w:jc w:val="both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2.4.1. Срок предоставления муниципальной услуги не должен превышать 45 </w:t>
      </w:r>
      <w:r w:rsidRPr="00925517">
        <w:rPr>
          <w:rFonts w:ascii="Times New Roman" w:hAnsi="Times New Roman"/>
          <w:sz w:val="28"/>
          <w:szCs w:val="28"/>
        </w:rPr>
        <w:t>календарных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 дней со дня получения заявления и прилагаемых к нему док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ментов уполномоченным органом, с учетом выдачи документов по результатам пред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ставления муниципальной услуги.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2.4.2. Срок приостановления предоставления муниципальной услуги з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конодател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ством </w:t>
      </w:r>
      <w:r w:rsidRPr="00925517"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Pr="00925517">
        <w:rPr>
          <w:rFonts w:ascii="Times New Roman" w:hAnsi="Times New Roman"/>
          <w:sz w:val="28"/>
          <w:szCs w:val="28"/>
          <w:lang w:eastAsia="ar-SA"/>
        </w:rPr>
        <w:t>не предусмотрен.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2.4.3. Срок выдачи документов, являющихся результатом предоставления муниц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пальной услуги не должен превышать: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25517">
        <w:rPr>
          <w:rFonts w:ascii="Times New Roman" w:hAnsi="Times New Roman"/>
          <w:sz w:val="28"/>
          <w:szCs w:val="28"/>
        </w:rPr>
        <w:t>направленному</w:t>
      </w:r>
      <w:proofErr w:type="gramEnd"/>
      <w:r w:rsidRPr="00925517">
        <w:rPr>
          <w:rFonts w:ascii="Times New Roman" w:hAnsi="Times New Roman"/>
          <w:sz w:val="28"/>
          <w:szCs w:val="28"/>
        </w:rPr>
        <w:t xml:space="preserve"> по электронной или почтовой связи - 3 рабочих дня;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25517">
        <w:rPr>
          <w:rFonts w:ascii="Times New Roman" w:hAnsi="Times New Roman"/>
          <w:sz w:val="28"/>
          <w:szCs w:val="28"/>
        </w:rPr>
        <w:t>представленному</w:t>
      </w:r>
      <w:proofErr w:type="gramEnd"/>
      <w:r w:rsidRPr="00925517">
        <w:rPr>
          <w:rFonts w:ascii="Times New Roman" w:hAnsi="Times New Roman"/>
          <w:sz w:val="28"/>
          <w:szCs w:val="28"/>
        </w:rPr>
        <w:t xml:space="preserve"> через МФЦ - 3 рабочих дня;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25517">
        <w:rPr>
          <w:rFonts w:ascii="Times New Roman" w:hAnsi="Times New Roman"/>
          <w:sz w:val="28"/>
          <w:szCs w:val="28"/>
        </w:rPr>
        <w:t>оформленному</w:t>
      </w:r>
      <w:proofErr w:type="gramEnd"/>
      <w:r w:rsidRPr="00925517">
        <w:rPr>
          <w:rFonts w:ascii="Times New Roman" w:hAnsi="Times New Roman"/>
          <w:sz w:val="28"/>
          <w:szCs w:val="28"/>
        </w:rPr>
        <w:t xml:space="preserve"> в Отделе - 3 рабочих дня.</w:t>
      </w:r>
    </w:p>
    <w:p w:rsidR="00C90064" w:rsidRDefault="00C90064" w:rsidP="00C90064">
      <w:pPr>
        <w:tabs>
          <w:tab w:val="num" w:pos="2202"/>
        </w:tabs>
        <w:autoSpaceDE w:val="0"/>
        <w:autoSpaceDN w:val="0"/>
        <w:adjustRightInd w:val="0"/>
        <w:spacing w:after="0" w:line="240" w:lineRule="auto"/>
        <w:ind w:left="426" w:right="707"/>
        <w:rPr>
          <w:rFonts w:ascii="Times New Roman" w:hAnsi="Times New Roman"/>
          <w:sz w:val="28"/>
          <w:szCs w:val="28"/>
        </w:rPr>
      </w:pPr>
    </w:p>
    <w:p w:rsidR="00C60ED2" w:rsidRPr="00925517" w:rsidRDefault="00C60ED2" w:rsidP="00C90064">
      <w:pPr>
        <w:tabs>
          <w:tab w:val="num" w:pos="2202"/>
        </w:tabs>
        <w:autoSpaceDE w:val="0"/>
        <w:autoSpaceDN w:val="0"/>
        <w:adjustRightInd w:val="0"/>
        <w:spacing w:after="0" w:line="240" w:lineRule="auto"/>
        <w:ind w:left="426" w:right="707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lastRenderedPageBreak/>
        <w:t>Подраздел 2.5. Н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ормативные правовые акты, регулирующие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предоставление муниципальной услуги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pacing w:val="-6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Предоставление муниципальной услуги осуществляется в соответствии с нормативными правовыми актами, перечень которых размещен на официал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ном сайте, Едином По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тале, Региональном портале.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Уполномоченный орган обеспечивает размещение и актуализацию пере</w:t>
      </w:r>
      <w:r w:rsidRPr="00925517">
        <w:rPr>
          <w:rFonts w:ascii="Times New Roman" w:hAnsi="Times New Roman"/>
          <w:sz w:val="28"/>
          <w:szCs w:val="28"/>
          <w:lang w:eastAsia="ar-SA"/>
        </w:rPr>
        <w:t>ч</w:t>
      </w:r>
      <w:r w:rsidRPr="00925517">
        <w:rPr>
          <w:rFonts w:ascii="Times New Roman" w:hAnsi="Times New Roman"/>
          <w:sz w:val="28"/>
          <w:szCs w:val="28"/>
          <w:lang w:eastAsia="ar-SA"/>
        </w:rPr>
        <w:t>ня нормативных правовых актов, регулирующих предоставление муниципал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ной услуги, на официал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ном сайте, Едином Портале, Региональном портале.</w:t>
      </w:r>
    </w:p>
    <w:p w:rsidR="00C90064" w:rsidRPr="00925517" w:rsidRDefault="00C90064" w:rsidP="00C90064">
      <w:pPr>
        <w:tabs>
          <w:tab w:val="left" w:pos="858"/>
          <w:tab w:val="num" w:pos="2202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Подраздел 2.6. Исчерпывающий перечень документов,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необходимых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в соответствии с нормативными правовыми актами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для предоставления муниципальной услуги и услуг, которые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являются необходимыми и обязательными для предоставления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муниципальной услуги, подлежащих представлению заявителем,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способы их получения заявителем, в том числе в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электронной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форме, порядок их представления</w:t>
      </w:r>
    </w:p>
    <w:p w:rsidR="00C90064" w:rsidRPr="00925517" w:rsidRDefault="00C90064" w:rsidP="00C90064">
      <w:pPr>
        <w:pStyle w:val="11"/>
        <w:spacing w:before="0" w:beforeAutospacing="0" w:after="0" w:afterAutospacing="0"/>
        <w:ind w:firstLine="856"/>
        <w:rPr>
          <w:rFonts w:ascii="Times New Roman" w:hAnsi="Times New Roman"/>
          <w:sz w:val="28"/>
          <w:szCs w:val="28"/>
          <w:lang w:val="ru-RU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Для получения муниципальной услуги заявителем представляются сл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дующие док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менты:</w:t>
      </w:r>
    </w:p>
    <w:p w:rsidR="00C90064" w:rsidRPr="00925517" w:rsidRDefault="00C90064" w:rsidP="001E74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 xml:space="preserve">1) </w:t>
      </w:r>
      <w:r w:rsidRPr="00925517">
        <w:rPr>
          <w:rFonts w:ascii="Times New Roman" w:hAnsi="Times New Roman"/>
          <w:sz w:val="28"/>
          <w:szCs w:val="28"/>
        </w:rPr>
        <w:t xml:space="preserve">заявление </w:t>
      </w:r>
      <w:r w:rsidRPr="00925517">
        <w:rPr>
          <w:rFonts w:ascii="Times New Roman" w:hAnsi="Times New Roman"/>
          <w:sz w:val="28"/>
          <w:szCs w:val="28"/>
          <w:lang w:eastAsia="ru-RU"/>
        </w:rPr>
        <w:t xml:space="preserve">о </w:t>
      </w:r>
      <w:r w:rsidRPr="00925517">
        <w:rPr>
          <w:rFonts w:ascii="Times New Roman" w:hAnsi="Times New Roman"/>
          <w:sz w:val="28"/>
          <w:szCs w:val="28"/>
        </w:rPr>
        <w:t>переводе жилого помещения в нежилое помещение или нежилого пом</w:t>
      </w:r>
      <w:r w:rsidRPr="00925517">
        <w:rPr>
          <w:rFonts w:ascii="Times New Roman" w:hAnsi="Times New Roman"/>
          <w:sz w:val="28"/>
          <w:szCs w:val="28"/>
        </w:rPr>
        <w:t>е</w:t>
      </w:r>
      <w:r w:rsidRPr="00925517">
        <w:rPr>
          <w:rFonts w:ascii="Times New Roman" w:hAnsi="Times New Roman"/>
          <w:sz w:val="28"/>
          <w:szCs w:val="28"/>
        </w:rPr>
        <w:t>щения в</w:t>
      </w:r>
      <w:r w:rsidR="00C60ED2">
        <w:rPr>
          <w:rFonts w:ascii="Times New Roman" w:hAnsi="Times New Roman"/>
          <w:sz w:val="28"/>
          <w:szCs w:val="28"/>
        </w:rPr>
        <w:t xml:space="preserve"> жилое помещение (приложение № 1</w:t>
      </w:r>
      <w:r w:rsidRPr="00925517">
        <w:rPr>
          <w:rFonts w:ascii="Times New Roman" w:hAnsi="Times New Roman"/>
          <w:sz w:val="28"/>
          <w:szCs w:val="28"/>
        </w:rPr>
        <w:t>);</w:t>
      </w:r>
    </w:p>
    <w:p w:rsidR="00C90064" w:rsidRPr="00925517" w:rsidRDefault="00C90064" w:rsidP="001E74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 xml:space="preserve">2) </w:t>
      </w:r>
      <w:r w:rsidRPr="00925517">
        <w:rPr>
          <w:rFonts w:ascii="Times New Roman" w:hAnsi="Times New Roman"/>
          <w:sz w:val="28"/>
          <w:szCs w:val="28"/>
        </w:rPr>
        <w:t>правоустанавливающие документы на переводимое помещение (по</w:t>
      </w:r>
      <w:r w:rsidRPr="00925517">
        <w:rPr>
          <w:rFonts w:ascii="Times New Roman" w:hAnsi="Times New Roman"/>
          <w:sz w:val="28"/>
          <w:szCs w:val="28"/>
        </w:rPr>
        <w:t>д</w:t>
      </w:r>
      <w:r w:rsidRPr="00925517">
        <w:rPr>
          <w:rFonts w:ascii="Times New Roman" w:hAnsi="Times New Roman"/>
          <w:sz w:val="28"/>
          <w:szCs w:val="28"/>
        </w:rPr>
        <w:t>линники или з</w:t>
      </w:r>
      <w:r w:rsidRPr="00925517">
        <w:rPr>
          <w:rFonts w:ascii="Times New Roman" w:hAnsi="Times New Roman"/>
          <w:sz w:val="28"/>
          <w:szCs w:val="28"/>
        </w:rPr>
        <w:t>а</w:t>
      </w:r>
      <w:r w:rsidRPr="00925517">
        <w:rPr>
          <w:rFonts w:ascii="Times New Roman" w:hAnsi="Times New Roman"/>
          <w:sz w:val="28"/>
          <w:szCs w:val="28"/>
        </w:rPr>
        <w:t>свидетельствованные в нотариальном порядке копии);</w:t>
      </w:r>
    </w:p>
    <w:p w:rsidR="00C90064" w:rsidRPr="00925517" w:rsidRDefault="00C90064" w:rsidP="001E74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3) план переводимого помещения с его техническим описанием (в случае, если переводимое помещение является жилым, технический паспорт такого помещения);</w:t>
      </w:r>
    </w:p>
    <w:p w:rsidR="00C90064" w:rsidRPr="00925517" w:rsidRDefault="00C90064" w:rsidP="001E74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 xml:space="preserve">4) </w:t>
      </w:r>
      <w:r w:rsidRPr="00925517">
        <w:rPr>
          <w:rFonts w:ascii="Times New Roman" w:hAnsi="Times New Roman"/>
          <w:sz w:val="28"/>
          <w:szCs w:val="28"/>
        </w:rPr>
        <w:t>поэтажный план дома, в котором находится переводимое помещение;</w:t>
      </w:r>
    </w:p>
    <w:p w:rsidR="00C90064" w:rsidRDefault="00C90064" w:rsidP="001E74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5) подготовленный и оформленный в установленном порядке проект п</w:t>
      </w:r>
      <w:r w:rsidRPr="00925517">
        <w:rPr>
          <w:rFonts w:ascii="Times New Roman" w:hAnsi="Times New Roman"/>
          <w:sz w:val="28"/>
          <w:szCs w:val="28"/>
          <w:lang w:eastAsia="ru-RU"/>
        </w:rPr>
        <w:t>е</w:t>
      </w:r>
      <w:r w:rsidRPr="00925517">
        <w:rPr>
          <w:rFonts w:ascii="Times New Roman" w:hAnsi="Times New Roman"/>
          <w:sz w:val="28"/>
          <w:szCs w:val="28"/>
          <w:lang w:eastAsia="ru-RU"/>
        </w:rPr>
        <w:t>реустройства и (или) перепланировки переводимого помещения (в случае, если переустройство и (или) перепланировка требуются для обеспечения использ</w:t>
      </w:r>
      <w:r w:rsidRPr="00925517">
        <w:rPr>
          <w:rFonts w:ascii="Times New Roman" w:hAnsi="Times New Roman"/>
          <w:sz w:val="28"/>
          <w:szCs w:val="28"/>
          <w:lang w:eastAsia="ru-RU"/>
        </w:rPr>
        <w:t>о</w:t>
      </w:r>
      <w:r w:rsidRPr="00925517">
        <w:rPr>
          <w:rFonts w:ascii="Times New Roman" w:hAnsi="Times New Roman"/>
          <w:sz w:val="28"/>
          <w:szCs w:val="28"/>
          <w:lang w:eastAsia="ru-RU"/>
        </w:rPr>
        <w:t>вания такого помещения в качестве жилого или нежилого п</w:t>
      </w:r>
      <w:r w:rsidRPr="00925517">
        <w:rPr>
          <w:rFonts w:ascii="Times New Roman" w:hAnsi="Times New Roman"/>
          <w:sz w:val="28"/>
          <w:szCs w:val="28"/>
          <w:lang w:eastAsia="ru-RU"/>
        </w:rPr>
        <w:t>о</w:t>
      </w:r>
      <w:r w:rsidR="001E74C5">
        <w:rPr>
          <w:rFonts w:ascii="Times New Roman" w:hAnsi="Times New Roman"/>
          <w:sz w:val="28"/>
          <w:szCs w:val="28"/>
          <w:lang w:eastAsia="ru-RU"/>
        </w:rPr>
        <w:t>мещения);</w:t>
      </w:r>
    </w:p>
    <w:p w:rsidR="001E74C5" w:rsidRDefault="001E74C5" w:rsidP="001E74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6) </w:t>
      </w:r>
      <w:r>
        <w:rPr>
          <w:rFonts w:ascii="Times New Roman" w:eastAsiaTheme="minorHAnsi" w:hAnsi="Times New Roman"/>
          <w:sz w:val="28"/>
          <w:szCs w:val="28"/>
        </w:rPr>
        <w:t>протокол общего собрания собственников помещений в многокварти</w:t>
      </w:r>
      <w:r>
        <w:rPr>
          <w:rFonts w:ascii="Times New Roman" w:eastAsiaTheme="minorHAnsi" w:hAnsi="Times New Roman"/>
          <w:sz w:val="28"/>
          <w:szCs w:val="28"/>
        </w:rPr>
        <w:t>р</w:t>
      </w:r>
      <w:r>
        <w:rPr>
          <w:rFonts w:ascii="Times New Roman" w:eastAsiaTheme="minorHAnsi" w:hAnsi="Times New Roman"/>
          <w:sz w:val="28"/>
          <w:szCs w:val="28"/>
        </w:rPr>
        <w:t>ном доме, содержащий решение об их согласии на перевод жилого помещения в нежилое помещение;</w:t>
      </w:r>
    </w:p>
    <w:p w:rsidR="001E74C5" w:rsidRDefault="001E74C5" w:rsidP="001E74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7) согласие каждого собственника всех помещений, примыкающих к п</w:t>
      </w:r>
      <w:r>
        <w:rPr>
          <w:rFonts w:ascii="Times New Roman" w:eastAsiaTheme="minorHAnsi" w:hAnsi="Times New Roman"/>
          <w:sz w:val="28"/>
          <w:szCs w:val="28"/>
        </w:rPr>
        <w:t>е</w:t>
      </w:r>
      <w:r>
        <w:rPr>
          <w:rFonts w:ascii="Times New Roman" w:eastAsiaTheme="minorHAnsi" w:hAnsi="Times New Roman"/>
          <w:sz w:val="28"/>
          <w:szCs w:val="28"/>
        </w:rPr>
        <w:t>реводимому помещению, на перевод жилого помещения в н</w:t>
      </w:r>
      <w:r>
        <w:rPr>
          <w:rFonts w:ascii="Times New Roman" w:eastAsiaTheme="minorHAnsi" w:hAnsi="Times New Roman"/>
          <w:sz w:val="28"/>
          <w:szCs w:val="28"/>
        </w:rPr>
        <w:t>е</w:t>
      </w:r>
      <w:r>
        <w:rPr>
          <w:rFonts w:ascii="Times New Roman" w:eastAsiaTheme="minorHAnsi" w:hAnsi="Times New Roman"/>
          <w:sz w:val="28"/>
          <w:szCs w:val="28"/>
        </w:rPr>
        <w:t>жилое помещение;</w:t>
      </w:r>
    </w:p>
    <w:p w:rsidR="00C90064" w:rsidRPr="00925517" w:rsidRDefault="001E74C5" w:rsidP="001E74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C90064" w:rsidRPr="00925517">
        <w:rPr>
          <w:rFonts w:ascii="Times New Roman" w:hAnsi="Times New Roman"/>
          <w:sz w:val="28"/>
          <w:szCs w:val="28"/>
        </w:rPr>
        <w:t>) копию документа, подтверждающего полномочия представителя заяв</w:t>
      </w:r>
      <w:r w:rsidR="00C90064" w:rsidRPr="00925517">
        <w:rPr>
          <w:rFonts w:ascii="Times New Roman" w:hAnsi="Times New Roman"/>
          <w:sz w:val="28"/>
          <w:szCs w:val="28"/>
        </w:rPr>
        <w:t>и</w:t>
      </w:r>
      <w:r w:rsidR="00C90064" w:rsidRPr="00925517">
        <w:rPr>
          <w:rFonts w:ascii="Times New Roman" w:hAnsi="Times New Roman"/>
          <w:sz w:val="28"/>
          <w:szCs w:val="28"/>
        </w:rPr>
        <w:t>теля, оформленную в установленном порядке в случае, если за предоставлен</w:t>
      </w:r>
      <w:r w:rsidR="00C90064" w:rsidRPr="00925517">
        <w:rPr>
          <w:rFonts w:ascii="Times New Roman" w:hAnsi="Times New Roman"/>
          <w:sz w:val="28"/>
          <w:szCs w:val="28"/>
        </w:rPr>
        <w:t>и</w:t>
      </w:r>
      <w:r w:rsidR="00C90064" w:rsidRPr="00925517">
        <w:rPr>
          <w:rFonts w:ascii="Times New Roman" w:hAnsi="Times New Roman"/>
          <w:sz w:val="28"/>
          <w:szCs w:val="28"/>
        </w:rPr>
        <w:t>ем услуги обращается представитель заявителя.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Документы могут быть предоставлены в форме электронных документов, в соотве</w:t>
      </w:r>
      <w:r w:rsidRPr="00925517">
        <w:rPr>
          <w:rFonts w:ascii="Times New Roman" w:hAnsi="Times New Roman"/>
          <w:sz w:val="28"/>
          <w:szCs w:val="28"/>
          <w:lang w:eastAsia="ar-SA"/>
        </w:rPr>
        <w:t>т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ствии с Федеральными законами 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от 27 июля 2010 года № 210-ФЗ «Об организации предоставления государственных и муниципальных услуг» и от 6 а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п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реля 2011 года № 63-ФЗ «Об электронной подписи». При этом </w:t>
      </w:r>
      <w:r w:rsidRPr="00925517">
        <w:rPr>
          <w:rFonts w:ascii="Times New Roman" w:hAnsi="Times New Roman"/>
          <w:sz w:val="28"/>
          <w:szCs w:val="28"/>
        </w:rPr>
        <w:t xml:space="preserve">если заявление и 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lastRenderedPageBreak/>
        <w:t xml:space="preserve">документы, предусмотренные подпунктами </w:t>
      </w:r>
      <w:r w:rsidRPr="00925517">
        <w:rPr>
          <w:rFonts w:ascii="Times New Roman" w:hAnsi="Times New Roman"/>
          <w:sz w:val="28"/>
          <w:szCs w:val="28"/>
        </w:rPr>
        <w:t xml:space="preserve">2, 3, 4 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подраздела 2.6 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раздела </w:t>
      </w:r>
      <w:r w:rsidRPr="00925517">
        <w:rPr>
          <w:rFonts w:ascii="Times New Roman" w:hAnsi="Times New Roman"/>
          <w:sz w:val="28"/>
          <w:szCs w:val="28"/>
          <w:lang w:val="en-US" w:eastAsia="ar-SA"/>
        </w:rPr>
        <w:t>II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 Р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гламента</w:t>
      </w:r>
      <w:r w:rsidR="00484046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были представлены заявителем в форме электронных документов, то они подп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сываются усиленной квалифицированной электронной подписью.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Доверенность, подтверждающая правомочие на обращение за получением муниципальной услуги, выданная организацией, удостоверяется усиленной квалифицированной электронной подписью правомочного должностного лица организации, а доверенность, выданная физическим лицом, - усиленной квал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фицированной электронной подписью</w:t>
      </w:r>
      <w:r w:rsidRPr="00925517">
        <w:rPr>
          <w:rFonts w:ascii="Times New Roman" w:hAnsi="Times New Roman"/>
          <w:sz w:val="28"/>
          <w:szCs w:val="28"/>
        </w:rPr>
        <w:t>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Подраздел 2.7. Исчерпывающий перечень документов, необходимых </w:t>
      </w:r>
      <w:proofErr w:type="gramStart"/>
      <w:r w:rsidRPr="00925517">
        <w:rPr>
          <w:rFonts w:ascii="Times New Roman" w:hAnsi="Times New Roman"/>
          <w:sz w:val="28"/>
          <w:szCs w:val="28"/>
        </w:rPr>
        <w:t>в</w:t>
      </w:r>
      <w:proofErr w:type="gramEnd"/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925517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925517">
        <w:rPr>
          <w:rFonts w:ascii="Times New Roman" w:hAnsi="Times New Roman"/>
          <w:sz w:val="28"/>
          <w:szCs w:val="28"/>
        </w:rPr>
        <w:t xml:space="preserve"> с нормативными правовыми актами для предоставления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 муниц</w:t>
      </w:r>
      <w:r w:rsidRPr="00925517">
        <w:rPr>
          <w:rFonts w:ascii="Times New Roman" w:hAnsi="Times New Roman"/>
          <w:sz w:val="28"/>
          <w:szCs w:val="28"/>
        </w:rPr>
        <w:t>и</w:t>
      </w:r>
      <w:r w:rsidRPr="00925517">
        <w:rPr>
          <w:rFonts w:ascii="Times New Roman" w:hAnsi="Times New Roman"/>
          <w:sz w:val="28"/>
          <w:szCs w:val="28"/>
        </w:rPr>
        <w:t>пальной услуги, которые находятся в распоряжении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государственных органов, о</w:t>
      </w:r>
      <w:r w:rsidRPr="00925517">
        <w:rPr>
          <w:rFonts w:ascii="Times New Roman" w:hAnsi="Times New Roman"/>
          <w:sz w:val="28"/>
          <w:szCs w:val="28"/>
        </w:rPr>
        <w:t>р</w:t>
      </w:r>
      <w:r w:rsidRPr="00925517">
        <w:rPr>
          <w:rFonts w:ascii="Times New Roman" w:hAnsi="Times New Roman"/>
          <w:sz w:val="28"/>
          <w:szCs w:val="28"/>
        </w:rPr>
        <w:t>ганов местного самоуправления и иных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органов, участвующих в предоставлении муниципальной услуги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и которые заявитель вправе представить, а также способы их получения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заявителями, в том числе в электронной форме, порядок их пред</w:t>
      </w:r>
      <w:r w:rsidRPr="00925517">
        <w:rPr>
          <w:rFonts w:ascii="Times New Roman" w:hAnsi="Times New Roman"/>
          <w:sz w:val="28"/>
          <w:szCs w:val="28"/>
        </w:rPr>
        <w:t>с</w:t>
      </w:r>
      <w:r w:rsidRPr="00925517">
        <w:rPr>
          <w:rFonts w:ascii="Times New Roman" w:hAnsi="Times New Roman"/>
          <w:sz w:val="28"/>
          <w:szCs w:val="28"/>
        </w:rPr>
        <w:t>тавления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Документы, необходимые для предоставления муниципальной услуги, находящиеся в распоряжении государственных органов, органов местного с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моуправления муниципальных образований Краснодарского края и иных орг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нов, участвующих в предоставлении государственных или муниципальных услуг, и которые заявитель вправе представить:</w:t>
      </w:r>
    </w:p>
    <w:p w:rsidR="00C90064" w:rsidRPr="00925517" w:rsidRDefault="00C90064" w:rsidP="00C90064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925517">
        <w:rPr>
          <w:rFonts w:ascii="Times New Roman" w:hAnsi="Times New Roman"/>
          <w:spacing w:val="-4"/>
          <w:sz w:val="28"/>
          <w:szCs w:val="28"/>
        </w:rPr>
        <w:t>1) правоустанавливающие документы на переводимое помещение, если право на него зарегистрировано в Едином государственном реестре недвижим</w:t>
      </w:r>
      <w:r w:rsidRPr="00925517">
        <w:rPr>
          <w:rFonts w:ascii="Times New Roman" w:hAnsi="Times New Roman"/>
          <w:spacing w:val="-4"/>
          <w:sz w:val="28"/>
          <w:szCs w:val="28"/>
        </w:rPr>
        <w:t>о</w:t>
      </w:r>
      <w:r w:rsidRPr="00925517">
        <w:rPr>
          <w:rFonts w:ascii="Times New Roman" w:hAnsi="Times New Roman"/>
          <w:spacing w:val="-4"/>
          <w:sz w:val="28"/>
          <w:szCs w:val="28"/>
        </w:rPr>
        <w:t>сти;</w:t>
      </w:r>
    </w:p>
    <w:p w:rsidR="00C90064" w:rsidRPr="00925517" w:rsidRDefault="00C90064" w:rsidP="00C900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2) план переводимого помещения с его техническим описанием (в случае, если переводимое помещение является жилым, технический паспорт такого пом</w:t>
      </w:r>
      <w:r w:rsidRPr="00925517">
        <w:rPr>
          <w:rFonts w:ascii="Times New Roman" w:hAnsi="Times New Roman"/>
          <w:sz w:val="28"/>
          <w:szCs w:val="28"/>
          <w:lang w:eastAsia="ru-RU"/>
        </w:rPr>
        <w:t>е</w:t>
      </w:r>
      <w:r w:rsidRPr="00925517">
        <w:rPr>
          <w:rFonts w:ascii="Times New Roman" w:hAnsi="Times New Roman"/>
          <w:sz w:val="28"/>
          <w:szCs w:val="28"/>
          <w:lang w:eastAsia="ru-RU"/>
        </w:rPr>
        <w:t>щения);</w:t>
      </w:r>
    </w:p>
    <w:p w:rsidR="00C90064" w:rsidRPr="00925517" w:rsidRDefault="00C90064" w:rsidP="00C90064">
      <w:pPr>
        <w:tabs>
          <w:tab w:val="left" w:pos="87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 xml:space="preserve">3) </w:t>
      </w:r>
      <w:r w:rsidRPr="00925517">
        <w:rPr>
          <w:rFonts w:ascii="Times New Roman" w:hAnsi="Times New Roman"/>
          <w:sz w:val="28"/>
          <w:szCs w:val="28"/>
        </w:rPr>
        <w:t>поэтажный план дома, в котором находится переводимое помещение</w:t>
      </w:r>
      <w:r w:rsidRPr="00925517">
        <w:rPr>
          <w:rFonts w:ascii="Times New Roman" w:hAnsi="Times New Roman"/>
          <w:sz w:val="28"/>
          <w:szCs w:val="28"/>
          <w:lang w:eastAsia="ru-RU"/>
        </w:rPr>
        <w:t>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В случае если документы, указанные в подпунктах 1, 2, и 3 настоящего подраздела раздела </w:t>
      </w:r>
      <w:r w:rsidRPr="00925517">
        <w:rPr>
          <w:rFonts w:ascii="Times New Roman" w:hAnsi="Times New Roman"/>
          <w:sz w:val="28"/>
          <w:szCs w:val="28"/>
          <w:lang w:val="en-US" w:eastAsia="ar-SA"/>
        </w:rPr>
        <w:t>II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 Регламента не были представлены заявителем самосто</w:t>
      </w:r>
      <w:r w:rsidRPr="00925517">
        <w:rPr>
          <w:rFonts w:ascii="Times New Roman" w:hAnsi="Times New Roman"/>
          <w:sz w:val="28"/>
          <w:szCs w:val="28"/>
          <w:lang w:eastAsia="ar-SA"/>
        </w:rPr>
        <w:t>я</w:t>
      </w:r>
      <w:r w:rsidRPr="00925517">
        <w:rPr>
          <w:rFonts w:ascii="Times New Roman" w:hAnsi="Times New Roman"/>
          <w:sz w:val="28"/>
          <w:szCs w:val="28"/>
          <w:lang w:eastAsia="ar-SA"/>
        </w:rPr>
        <w:t>тельно, то они запрашиваются уполномоченным органом в государственных органах, органах местного самоуправления и подведомственных государстве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>ным органам или органам местного самоуправления организациях, в распор</w:t>
      </w:r>
      <w:r w:rsidRPr="00925517">
        <w:rPr>
          <w:rFonts w:ascii="Times New Roman" w:hAnsi="Times New Roman"/>
          <w:sz w:val="28"/>
          <w:szCs w:val="28"/>
          <w:lang w:eastAsia="ar-SA"/>
        </w:rPr>
        <w:t>я</w:t>
      </w:r>
      <w:r w:rsidRPr="00925517">
        <w:rPr>
          <w:rFonts w:ascii="Times New Roman" w:hAnsi="Times New Roman"/>
          <w:sz w:val="28"/>
          <w:szCs w:val="28"/>
          <w:lang w:eastAsia="ar-SA"/>
        </w:rPr>
        <w:t>жении которых находятся указанные документы.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ar-SA"/>
        </w:rPr>
      </w:pPr>
      <w:r w:rsidRPr="00925517">
        <w:rPr>
          <w:rFonts w:ascii="Times New Roman" w:hAnsi="Times New Roman"/>
          <w:bCs/>
          <w:sz w:val="28"/>
          <w:szCs w:val="28"/>
          <w:lang w:eastAsia="ar-SA"/>
        </w:rPr>
        <w:t>Подраздел 2.8. Указание на запрет требовать от заявителя</w:t>
      </w:r>
    </w:p>
    <w:p w:rsidR="00C90064" w:rsidRPr="00925517" w:rsidRDefault="00C90064" w:rsidP="00C90064">
      <w:pPr>
        <w:spacing w:after="0" w:line="240" w:lineRule="auto"/>
        <w:ind w:firstLine="858"/>
        <w:jc w:val="both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925517">
        <w:rPr>
          <w:rFonts w:ascii="Times New Roman" w:hAnsi="Times New Roman"/>
          <w:bCs/>
          <w:sz w:val="28"/>
          <w:szCs w:val="28"/>
          <w:lang w:eastAsia="ar-SA"/>
        </w:rPr>
        <w:t>От заявителя запрещено требовать представления документов и инфо</w:t>
      </w:r>
      <w:r w:rsidRPr="00925517">
        <w:rPr>
          <w:rFonts w:ascii="Times New Roman" w:hAnsi="Times New Roman"/>
          <w:bCs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bCs/>
          <w:sz w:val="28"/>
          <w:szCs w:val="28"/>
          <w:lang w:eastAsia="ar-SA"/>
        </w:rPr>
        <w:t>мации или осуществления действий, которые не предусмотрены нормативными правовыми актами, регулирующими отношения, возникшие в связи с пред</w:t>
      </w:r>
      <w:r w:rsidRPr="00925517">
        <w:rPr>
          <w:rFonts w:ascii="Times New Roman" w:hAnsi="Times New Roman"/>
          <w:bCs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bCs/>
          <w:sz w:val="28"/>
          <w:szCs w:val="28"/>
          <w:lang w:eastAsia="ar-SA"/>
        </w:rPr>
        <w:t>ставлением м</w:t>
      </w:r>
      <w:r w:rsidRPr="00925517">
        <w:rPr>
          <w:rFonts w:ascii="Times New Roman" w:hAnsi="Times New Roman"/>
          <w:bCs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bCs/>
          <w:sz w:val="28"/>
          <w:szCs w:val="28"/>
          <w:lang w:eastAsia="ar-SA"/>
        </w:rPr>
        <w:t xml:space="preserve">ниципальной услуги.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925517">
        <w:rPr>
          <w:rFonts w:ascii="Times New Roman" w:hAnsi="Times New Roman"/>
          <w:bCs/>
          <w:sz w:val="28"/>
          <w:szCs w:val="28"/>
          <w:lang w:eastAsia="ar-SA"/>
        </w:rPr>
        <w:t xml:space="preserve">Запрещено требовать представления документов и информации, которые в соответствии с нормативными правовыми актами Российской Федерации, </w:t>
      </w:r>
      <w:r w:rsidRPr="00925517">
        <w:rPr>
          <w:rFonts w:ascii="Times New Roman" w:hAnsi="Times New Roman"/>
          <w:bCs/>
          <w:sz w:val="28"/>
          <w:szCs w:val="28"/>
          <w:lang w:eastAsia="ar-SA"/>
        </w:rPr>
        <w:lastRenderedPageBreak/>
        <w:t>нормативными правовыми актами Краснодарского края и муниципальными а</w:t>
      </w:r>
      <w:r w:rsidRPr="00925517">
        <w:rPr>
          <w:rFonts w:ascii="Times New Roman" w:hAnsi="Times New Roman"/>
          <w:bCs/>
          <w:sz w:val="28"/>
          <w:szCs w:val="28"/>
          <w:lang w:eastAsia="ar-SA"/>
        </w:rPr>
        <w:t>к</w:t>
      </w:r>
      <w:r w:rsidRPr="00925517">
        <w:rPr>
          <w:rFonts w:ascii="Times New Roman" w:hAnsi="Times New Roman"/>
          <w:bCs/>
          <w:sz w:val="28"/>
          <w:szCs w:val="28"/>
          <w:lang w:eastAsia="ar-SA"/>
        </w:rPr>
        <w:t>тами находятся в распоряжении гос</w:t>
      </w:r>
      <w:r w:rsidRPr="00925517">
        <w:rPr>
          <w:rFonts w:ascii="Times New Roman" w:hAnsi="Times New Roman"/>
          <w:bCs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bCs/>
          <w:sz w:val="28"/>
          <w:szCs w:val="28"/>
          <w:lang w:eastAsia="ar-SA"/>
        </w:rPr>
        <w:t>дарственных органов, органов местного самоуправления и (или) подведомственных государственным органам и орг</w:t>
      </w:r>
      <w:r w:rsidRPr="00925517">
        <w:rPr>
          <w:rFonts w:ascii="Times New Roman" w:hAnsi="Times New Roman"/>
          <w:bCs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bCs/>
          <w:sz w:val="28"/>
          <w:szCs w:val="28"/>
          <w:lang w:eastAsia="ar-SA"/>
        </w:rPr>
        <w:t>нам местного самоуправления организаций, участвующих в предоставлении государственных или муниципальных услуг.</w:t>
      </w:r>
    </w:p>
    <w:p w:rsidR="00C90064" w:rsidRPr="00925517" w:rsidRDefault="00C90064" w:rsidP="00C9006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Запрещено отказывать в приеме запроса и иных документов, необходимых для предоставления муниципальной услуги,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и (или) Региональном портале.</w:t>
      </w:r>
    </w:p>
    <w:p w:rsidR="00C90064" w:rsidRPr="00925517" w:rsidRDefault="00C90064" w:rsidP="00C9006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Запрещено отказывать в предоставлении муниципальной услуги в случае, если запрос и документы, необходимые для предоставления услуги, поданы в соответствии с информацией о сроках и порядке предоставления муниципальной услуги, опубликованной на Едином портале и (или) Региональном портале.</w:t>
      </w:r>
    </w:p>
    <w:p w:rsidR="00C90064" w:rsidRPr="00925517" w:rsidRDefault="00C90064" w:rsidP="00C9006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Запрещено требовать от заявителя совершения иных действий, кроме прохождения идентификац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ии и ау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 </w:t>
      </w:r>
    </w:p>
    <w:p w:rsidR="00C90064" w:rsidRPr="00925517" w:rsidRDefault="00C90064" w:rsidP="00C9006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Запрещено требовать от заявителя предоставления документов, подтверждающих внесение заявителем платы за предоставление муниципальной услуги.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При предоставлении муниципальной услуги по экстерриториальному принципу уполномоченный орган, подведомственная ему организация не впр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ве требовать от заявителя (представителя заявителя) или МФЦ предоставления документов на бумажных носителях, если иное не предусмотрено федеральным законодательством, регламентирующим пред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ставление муниципальных услуг.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Подраздел 2.9. Исчерпывающий перечень оснований для отказа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 приеме документов, необходимых для предоставления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муниципальной услуги</w:t>
      </w:r>
    </w:p>
    <w:p w:rsidR="00C90064" w:rsidRPr="00925517" w:rsidRDefault="00C90064" w:rsidP="00C90064">
      <w:pPr>
        <w:spacing w:after="0" w:line="240" w:lineRule="auto"/>
        <w:ind w:firstLine="858"/>
        <w:jc w:val="both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>2.9.1. Основанием для отказа в приеме документов, необходимых для предоставления муниц</w:t>
      </w:r>
      <w:r w:rsidRPr="00925517">
        <w:rPr>
          <w:rFonts w:ascii="Times New Roman" w:hAnsi="Times New Roman" w:cs="Times New Roman"/>
          <w:sz w:val="28"/>
          <w:szCs w:val="28"/>
        </w:rPr>
        <w:t>и</w:t>
      </w:r>
      <w:r w:rsidRPr="00925517">
        <w:rPr>
          <w:rFonts w:ascii="Times New Roman" w:hAnsi="Times New Roman" w:cs="Times New Roman"/>
          <w:sz w:val="28"/>
          <w:szCs w:val="28"/>
        </w:rPr>
        <w:t>пальной услуги, является:</w:t>
      </w:r>
    </w:p>
    <w:p w:rsidR="00C90064" w:rsidRPr="00925517" w:rsidRDefault="00C90064" w:rsidP="00C90064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>предоставление не в полном объеме документов, указанных в Подразделе 2.6. Регл</w:t>
      </w:r>
      <w:r w:rsidRPr="00925517">
        <w:rPr>
          <w:rFonts w:ascii="Times New Roman" w:hAnsi="Times New Roman" w:cs="Times New Roman"/>
          <w:sz w:val="28"/>
          <w:szCs w:val="28"/>
        </w:rPr>
        <w:t>а</w:t>
      </w:r>
      <w:r w:rsidRPr="00925517">
        <w:rPr>
          <w:rFonts w:ascii="Times New Roman" w:hAnsi="Times New Roman" w:cs="Times New Roman"/>
          <w:sz w:val="28"/>
          <w:szCs w:val="28"/>
        </w:rPr>
        <w:t>мента;</w:t>
      </w:r>
    </w:p>
    <w:p w:rsidR="00C90064" w:rsidRPr="00925517" w:rsidRDefault="00C90064" w:rsidP="00C90064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>представление заявителем документов, имеющих повреждения и наличие исправлений, не позволяющих однозначно истолковать их содержание; не с</w:t>
      </w:r>
      <w:r w:rsidRPr="00925517">
        <w:rPr>
          <w:rFonts w:ascii="Times New Roman" w:hAnsi="Times New Roman" w:cs="Times New Roman"/>
          <w:sz w:val="28"/>
          <w:szCs w:val="28"/>
        </w:rPr>
        <w:t>о</w:t>
      </w:r>
      <w:r w:rsidRPr="00925517">
        <w:rPr>
          <w:rFonts w:ascii="Times New Roman" w:hAnsi="Times New Roman" w:cs="Times New Roman"/>
          <w:sz w:val="28"/>
          <w:szCs w:val="28"/>
        </w:rPr>
        <w:t>держащих обратного а</w:t>
      </w:r>
      <w:r w:rsidRPr="00925517">
        <w:rPr>
          <w:rFonts w:ascii="Times New Roman" w:hAnsi="Times New Roman" w:cs="Times New Roman"/>
          <w:sz w:val="28"/>
          <w:szCs w:val="28"/>
        </w:rPr>
        <w:t>д</w:t>
      </w:r>
      <w:r w:rsidRPr="00925517">
        <w:rPr>
          <w:rFonts w:ascii="Times New Roman" w:hAnsi="Times New Roman" w:cs="Times New Roman"/>
          <w:sz w:val="28"/>
          <w:szCs w:val="28"/>
        </w:rPr>
        <w:t>реса, подписи, печати (при наличии);</w:t>
      </w:r>
    </w:p>
    <w:p w:rsidR="00C90064" w:rsidRPr="00925517" w:rsidRDefault="00C90064" w:rsidP="00C90064">
      <w:pPr>
        <w:pStyle w:val="af6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25517">
        <w:rPr>
          <w:rFonts w:ascii="Times New Roman" w:hAnsi="Times New Roman" w:cs="Times New Roman"/>
          <w:spacing w:val="-2"/>
          <w:sz w:val="28"/>
          <w:szCs w:val="28"/>
        </w:rPr>
        <w:t xml:space="preserve">выявление в представленных документах </w:t>
      </w:r>
      <w:proofErr w:type="gramStart"/>
      <w:r w:rsidRPr="00925517">
        <w:rPr>
          <w:rFonts w:ascii="Times New Roman" w:hAnsi="Times New Roman" w:cs="Times New Roman"/>
          <w:spacing w:val="-2"/>
          <w:sz w:val="28"/>
          <w:szCs w:val="28"/>
        </w:rPr>
        <w:t>несоблюдения установленных условий признания действительности квалифицированной электронной подп</w:t>
      </w:r>
      <w:r w:rsidRPr="00925517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Pr="00925517">
        <w:rPr>
          <w:rFonts w:ascii="Times New Roman" w:hAnsi="Times New Roman" w:cs="Times New Roman"/>
          <w:spacing w:val="-2"/>
          <w:sz w:val="28"/>
          <w:szCs w:val="28"/>
        </w:rPr>
        <w:t>си</w:t>
      </w:r>
      <w:proofErr w:type="gramEnd"/>
      <w:r w:rsidRPr="00925517">
        <w:rPr>
          <w:rFonts w:ascii="Times New Roman" w:hAnsi="Times New Roman" w:cs="Times New Roman"/>
          <w:spacing w:val="-2"/>
          <w:sz w:val="28"/>
          <w:szCs w:val="28"/>
        </w:rPr>
        <w:t xml:space="preserve">.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2.9.2. О наличии основания для отказа в приеме документов заявителя информирует работник уполномоченного органа либо МФЦ, ответственный за прием документов, объя</w:t>
      </w:r>
      <w:r w:rsidRPr="00925517">
        <w:rPr>
          <w:rFonts w:ascii="Times New Roman" w:hAnsi="Times New Roman"/>
          <w:sz w:val="28"/>
          <w:szCs w:val="28"/>
          <w:lang w:eastAsia="ar-SA"/>
        </w:rPr>
        <w:t>с</w:t>
      </w:r>
      <w:r w:rsidRPr="00925517">
        <w:rPr>
          <w:rFonts w:ascii="Times New Roman" w:hAnsi="Times New Roman"/>
          <w:sz w:val="28"/>
          <w:szCs w:val="28"/>
          <w:lang w:eastAsia="ar-SA"/>
        </w:rPr>
        <w:t>няет заявителю содержание выявленных недостатков в представленных документах и пре</w:t>
      </w:r>
      <w:r w:rsidRPr="00925517">
        <w:rPr>
          <w:rFonts w:ascii="Times New Roman" w:hAnsi="Times New Roman"/>
          <w:sz w:val="28"/>
          <w:szCs w:val="28"/>
          <w:lang w:eastAsia="ar-SA"/>
        </w:rPr>
        <w:t>д</w:t>
      </w:r>
      <w:r w:rsidRPr="00925517">
        <w:rPr>
          <w:rFonts w:ascii="Times New Roman" w:hAnsi="Times New Roman"/>
          <w:sz w:val="28"/>
          <w:szCs w:val="28"/>
          <w:lang w:eastAsia="ar-SA"/>
        </w:rPr>
        <w:t>лагает принять меры по их устранению.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Уведомление об отказе в приеме документов, необходимых для пред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ставления муниципальной услуги, по требованию заявителя подписывается р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ботником МФЦ, должностным лицом уполномоченного органа и выдается з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явителю с указанием причин отказа не позднее одного рабочего дня со дня о</w:t>
      </w:r>
      <w:r w:rsidRPr="00925517">
        <w:rPr>
          <w:rFonts w:ascii="Times New Roman" w:hAnsi="Times New Roman"/>
          <w:sz w:val="28"/>
          <w:szCs w:val="28"/>
          <w:lang w:eastAsia="ar-SA"/>
        </w:rPr>
        <w:t>б</w:t>
      </w:r>
      <w:r w:rsidRPr="00925517">
        <w:rPr>
          <w:rFonts w:ascii="Times New Roman" w:hAnsi="Times New Roman"/>
          <w:sz w:val="28"/>
          <w:szCs w:val="28"/>
          <w:lang w:eastAsia="ar-SA"/>
        </w:rPr>
        <w:t>ращения заявителя за получением муниципальной услуги.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Не может быть отказано заявителю в приеме дополнительных документов при нал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чии намерения их сдать.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2.9.3. Не допускается отказ в приеме заявления и приеме иных докуме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>тов, необх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димых для предоставления муниципальной услуги,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ния муниципальной услуги, опубликованной на По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тале.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2.9.4. Отказ в приеме документов, необходимых для предоставления м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ниципальной услуги, не препятствует повторному обращению после устран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ния причины, послужившей основанием для отказа.</w:t>
      </w:r>
    </w:p>
    <w:p w:rsidR="00C90064" w:rsidRPr="00925517" w:rsidRDefault="00C90064" w:rsidP="00C90064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10. Исчерпывающий перечень оснований для приостановления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или отказа в предоставлении муниципальной услуги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858"/>
        <w:jc w:val="center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2.10.1. Основания для приостановления предоставления муниципальной услуги зак</w:t>
      </w:r>
      <w:r w:rsidRPr="00925517">
        <w:rPr>
          <w:rFonts w:ascii="Times New Roman" w:hAnsi="Times New Roman"/>
          <w:sz w:val="28"/>
          <w:szCs w:val="28"/>
        </w:rPr>
        <w:t>о</w:t>
      </w:r>
      <w:r w:rsidRPr="00925517">
        <w:rPr>
          <w:rFonts w:ascii="Times New Roman" w:hAnsi="Times New Roman"/>
          <w:sz w:val="28"/>
          <w:szCs w:val="28"/>
        </w:rPr>
        <w:t>нодательством Российской Федерации не предусмотрены.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2.10.2. Основаниями для отказа в предоставлении муниципальной услуги являются: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1) отсутствие документов, предусмотренных </w:t>
      </w:r>
      <w:r w:rsidRPr="00925517">
        <w:rPr>
          <w:rStyle w:val="12"/>
          <w:rFonts w:ascii="Times New Roman" w:hAnsi="Times New Roman"/>
          <w:sz w:val="28"/>
          <w:szCs w:val="28"/>
          <w:lang w:val="ru-RU"/>
        </w:rPr>
        <w:t>под</w:t>
      </w:r>
      <w:r w:rsidRPr="00925517">
        <w:rPr>
          <w:rFonts w:ascii="Times New Roman" w:hAnsi="Times New Roman"/>
          <w:sz w:val="28"/>
          <w:szCs w:val="28"/>
        </w:rPr>
        <w:t>разделом 2.6.</w:t>
      </w:r>
      <w:r w:rsidRPr="00925517">
        <w:rPr>
          <w:rFonts w:ascii="Times New Roman" w:hAnsi="Times New Roman"/>
          <w:sz w:val="28"/>
          <w:szCs w:val="28"/>
          <w:lang w:eastAsia="ru-RU"/>
        </w:rPr>
        <w:t xml:space="preserve"> раздела II настоящего Регламента</w:t>
      </w:r>
      <w:r w:rsidRPr="00925517">
        <w:rPr>
          <w:rFonts w:ascii="Times New Roman" w:hAnsi="Times New Roman"/>
          <w:sz w:val="28"/>
          <w:szCs w:val="28"/>
        </w:rPr>
        <w:t>, предста</w:t>
      </w:r>
      <w:r w:rsidRPr="00925517">
        <w:rPr>
          <w:rFonts w:ascii="Times New Roman" w:hAnsi="Times New Roman"/>
          <w:sz w:val="28"/>
          <w:szCs w:val="28"/>
        </w:rPr>
        <w:t>в</w:t>
      </w:r>
      <w:r w:rsidRPr="00925517">
        <w:rPr>
          <w:rFonts w:ascii="Times New Roman" w:hAnsi="Times New Roman"/>
          <w:sz w:val="28"/>
          <w:szCs w:val="28"/>
        </w:rPr>
        <w:t xml:space="preserve">ление которых возложено на заявителя;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ru-RU"/>
        </w:rPr>
        <w:t xml:space="preserve">2) поступления ответа </w:t>
      </w:r>
      <w:r w:rsidRPr="00925517">
        <w:rPr>
          <w:rFonts w:ascii="Times New Roman" w:hAnsi="Times New Roman"/>
          <w:sz w:val="28"/>
          <w:szCs w:val="28"/>
        </w:rPr>
        <w:t>государственных органов, предоставляющих гос</w:t>
      </w:r>
      <w:r w:rsidRPr="00925517">
        <w:rPr>
          <w:rFonts w:ascii="Times New Roman" w:hAnsi="Times New Roman"/>
          <w:sz w:val="28"/>
          <w:szCs w:val="28"/>
        </w:rPr>
        <w:t>у</w:t>
      </w:r>
      <w:r w:rsidRPr="00925517">
        <w:rPr>
          <w:rFonts w:ascii="Times New Roman" w:hAnsi="Times New Roman"/>
          <w:sz w:val="28"/>
          <w:szCs w:val="28"/>
        </w:rPr>
        <w:t>дарственную услугу, иных государственных органов, органов местного сам</w:t>
      </w:r>
      <w:r w:rsidRPr="00925517">
        <w:rPr>
          <w:rFonts w:ascii="Times New Roman" w:hAnsi="Times New Roman"/>
          <w:sz w:val="28"/>
          <w:szCs w:val="28"/>
        </w:rPr>
        <w:t>о</w:t>
      </w:r>
      <w:r w:rsidRPr="00925517">
        <w:rPr>
          <w:rFonts w:ascii="Times New Roman" w:hAnsi="Times New Roman"/>
          <w:sz w:val="28"/>
          <w:szCs w:val="28"/>
        </w:rPr>
        <w:t>управления и (или) подведомственных государственным органам и органам местного самоуправления организаций, участвующих в предоставлении гос</w:t>
      </w:r>
      <w:r w:rsidRPr="00925517">
        <w:rPr>
          <w:rFonts w:ascii="Times New Roman" w:hAnsi="Times New Roman"/>
          <w:sz w:val="28"/>
          <w:szCs w:val="28"/>
        </w:rPr>
        <w:t>у</w:t>
      </w:r>
      <w:r w:rsidRPr="00925517">
        <w:rPr>
          <w:rFonts w:ascii="Times New Roman" w:hAnsi="Times New Roman"/>
          <w:sz w:val="28"/>
          <w:szCs w:val="28"/>
        </w:rPr>
        <w:t>дарственных или муниципальных услуг</w:t>
      </w:r>
      <w:r w:rsidRPr="00925517">
        <w:rPr>
          <w:rFonts w:ascii="Times New Roman" w:hAnsi="Times New Roman"/>
          <w:sz w:val="28"/>
          <w:szCs w:val="28"/>
          <w:lang w:eastAsia="ru-RU"/>
        </w:rPr>
        <w:t xml:space="preserve"> на межведомственный запрос, свид</w:t>
      </w:r>
      <w:r w:rsidRPr="00925517">
        <w:rPr>
          <w:rFonts w:ascii="Times New Roman" w:hAnsi="Times New Roman"/>
          <w:sz w:val="28"/>
          <w:szCs w:val="28"/>
          <w:lang w:eastAsia="ru-RU"/>
        </w:rPr>
        <w:t>е</w:t>
      </w:r>
      <w:r w:rsidRPr="00925517">
        <w:rPr>
          <w:rFonts w:ascii="Times New Roman" w:hAnsi="Times New Roman"/>
          <w:sz w:val="28"/>
          <w:szCs w:val="28"/>
          <w:lang w:eastAsia="ru-RU"/>
        </w:rPr>
        <w:t>тельствующего об отсутствии документа и (или) информации, необходимых для проведения переустройства и (или) перепланировки жилого помещения в соответс</w:t>
      </w:r>
      <w:r w:rsidRPr="00925517">
        <w:rPr>
          <w:rFonts w:ascii="Times New Roman" w:hAnsi="Times New Roman"/>
          <w:sz w:val="28"/>
          <w:szCs w:val="28"/>
          <w:lang w:eastAsia="ru-RU"/>
        </w:rPr>
        <w:t>т</w:t>
      </w:r>
      <w:r w:rsidRPr="00925517">
        <w:rPr>
          <w:rFonts w:ascii="Times New Roman" w:hAnsi="Times New Roman"/>
          <w:sz w:val="28"/>
          <w:szCs w:val="28"/>
          <w:lang w:eastAsia="ru-RU"/>
        </w:rPr>
        <w:t>вии с</w:t>
      </w:r>
      <w:r w:rsidRPr="00925517">
        <w:rPr>
          <w:rStyle w:val="12"/>
          <w:rFonts w:ascii="Times New Roman" w:hAnsi="Times New Roman"/>
          <w:sz w:val="28"/>
          <w:szCs w:val="28"/>
          <w:lang w:val="ru-RU"/>
        </w:rPr>
        <w:t xml:space="preserve"> под</w:t>
      </w:r>
      <w:r w:rsidRPr="00925517">
        <w:rPr>
          <w:rFonts w:ascii="Times New Roman" w:hAnsi="Times New Roman"/>
          <w:sz w:val="28"/>
          <w:szCs w:val="28"/>
        </w:rPr>
        <w:t>разделом</w:t>
      </w:r>
      <w:r w:rsidRPr="0092551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25517">
        <w:rPr>
          <w:rFonts w:ascii="Times New Roman" w:hAnsi="Times New Roman"/>
          <w:sz w:val="28"/>
          <w:szCs w:val="28"/>
        </w:rPr>
        <w:t>2.6</w:t>
      </w:r>
      <w:r w:rsidRPr="00925517">
        <w:rPr>
          <w:rFonts w:ascii="Times New Roman" w:hAnsi="Times New Roman"/>
          <w:sz w:val="28"/>
          <w:szCs w:val="28"/>
          <w:lang w:eastAsia="ru-RU"/>
        </w:rPr>
        <w:t xml:space="preserve"> настоящего Регламента, если соответствующий документ</w:t>
      </w:r>
      <w:proofErr w:type="gramEnd"/>
      <w:r w:rsidRPr="00925517">
        <w:rPr>
          <w:rFonts w:ascii="Times New Roman" w:hAnsi="Times New Roman"/>
          <w:sz w:val="28"/>
          <w:szCs w:val="28"/>
          <w:lang w:eastAsia="ru-RU"/>
        </w:rPr>
        <w:t xml:space="preserve"> не был представлен заявителем по собственной инициат</w:t>
      </w:r>
      <w:r w:rsidRPr="00925517">
        <w:rPr>
          <w:rFonts w:ascii="Times New Roman" w:hAnsi="Times New Roman"/>
          <w:sz w:val="28"/>
          <w:szCs w:val="28"/>
          <w:lang w:eastAsia="ru-RU"/>
        </w:rPr>
        <w:t>и</w:t>
      </w:r>
      <w:r w:rsidRPr="00925517">
        <w:rPr>
          <w:rFonts w:ascii="Times New Roman" w:hAnsi="Times New Roman"/>
          <w:sz w:val="28"/>
          <w:szCs w:val="28"/>
          <w:lang w:eastAsia="ru-RU"/>
        </w:rPr>
        <w:t>ве.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ru-RU"/>
        </w:rPr>
        <w:t>Отказ в переводе помещения по указанному основанию допускается в случае, если уполномоченный орган, осуществляющий перевод помещений, после получения указанного ответа уведомил заявителя о получении такого о</w:t>
      </w:r>
      <w:r w:rsidRPr="00925517">
        <w:rPr>
          <w:rFonts w:ascii="Times New Roman" w:hAnsi="Times New Roman"/>
          <w:sz w:val="28"/>
          <w:szCs w:val="28"/>
          <w:lang w:eastAsia="ru-RU"/>
        </w:rPr>
        <w:t>т</w:t>
      </w:r>
      <w:r w:rsidRPr="00925517">
        <w:rPr>
          <w:rFonts w:ascii="Times New Roman" w:hAnsi="Times New Roman"/>
          <w:sz w:val="28"/>
          <w:szCs w:val="28"/>
          <w:lang w:eastAsia="ru-RU"/>
        </w:rPr>
        <w:t>вета, предложил заявителю представить документ и (или) информацию, нео</w:t>
      </w:r>
      <w:r w:rsidRPr="00925517">
        <w:rPr>
          <w:rFonts w:ascii="Times New Roman" w:hAnsi="Times New Roman"/>
          <w:sz w:val="28"/>
          <w:szCs w:val="28"/>
          <w:lang w:eastAsia="ru-RU"/>
        </w:rPr>
        <w:t>б</w:t>
      </w:r>
      <w:r w:rsidRPr="00925517">
        <w:rPr>
          <w:rFonts w:ascii="Times New Roman" w:hAnsi="Times New Roman"/>
          <w:sz w:val="28"/>
          <w:szCs w:val="28"/>
          <w:lang w:eastAsia="ru-RU"/>
        </w:rPr>
        <w:t>ходимые для перевода жилого помещения в нежилое помещение или нежилого помещения в жилое помещение в соответствии с</w:t>
      </w:r>
      <w:r w:rsidRPr="00925517">
        <w:rPr>
          <w:rStyle w:val="12"/>
          <w:rFonts w:ascii="Times New Roman" w:hAnsi="Times New Roman"/>
          <w:sz w:val="28"/>
          <w:szCs w:val="28"/>
          <w:lang w:val="ru-RU"/>
        </w:rPr>
        <w:t xml:space="preserve"> под</w:t>
      </w:r>
      <w:r w:rsidRPr="00925517">
        <w:rPr>
          <w:rFonts w:ascii="Times New Roman" w:hAnsi="Times New Roman"/>
          <w:sz w:val="28"/>
          <w:szCs w:val="28"/>
        </w:rPr>
        <w:t>разделом</w:t>
      </w:r>
      <w:r w:rsidRPr="0092551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25517">
        <w:rPr>
          <w:rFonts w:ascii="Times New Roman" w:hAnsi="Times New Roman"/>
          <w:sz w:val="28"/>
          <w:szCs w:val="28"/>
        </w:rPr>
        <w:t>2.6</w:t>
      </w:r>
      <w:r w:rsidRPr="00925517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Pr="00925517">
        <w:rPr>
          <w:rFonts w:ascii="Times New Roman" w:hAnsi="Times New Roman"/>
          <w:sz w:val="28"/>
          <w:szCs w:val="28"/>
          <w:lang w:eastAsia="ru-RU"/>
        </w:rPr>
        <w:lastRenderedPageBreak/>
        <w:t>Регламента и не получил от заявителя такие</w:t>
      </w:r>
      <w:proofErr w:type="gramEnd"/>
      <w:r w:rsidRPr="00925517">
        <w:rPr>
          <w:rFonts w:ascii="Times New Roman" w:hAnsi="Times New Roman"/>
          <w:sz w:val="28"/>
          <w:szCs w:val="28"/>
          <w:lang w:eastAsia="ru-RU"/>
        </w:rPr>
        <w:t xml:space="preserve"> документ и (или) информацию в течение 15 раб</w:t>
      </w:r>
      <w:r w:rsidRPr="00925517">
        <w:rPr>
          <w:rFonts w:ascii="Times New Roman" w:hAnsi="Times New Roman"/>
          <w:sz w:val="28"/>
          <w:szCs w:val="28"/>
          <w:lang w:eastAsia="ru-RU"/>
        </w:rPr>
        <w:t>о</w:t>
      </w:r>
      <w:r w:rsidRPr="00925517">
        <w:rPr>
          <w:rFonts w:ascii="Times New Roman" w:hAnsi="Times New Roman"/>
          <w:sz w:val="28"/>
          <w:szCs w:val="28"/>
          <w:lang w:eastAsia="ru-RU"/>
        </w:rPr>
        <w:t>чих дней со дня направления уведомления;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ab/>
        <w:t>3) представление документов в ненадлежащий орган;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4) несоблюдение условий перевода помещения предусмотренных статьей 22 Жилищного к</w:t>
      </w:r>
      <w:r w:rsidRPr="00925517">
        <w:rPr>
          <w:rFonts w:ascii="Times New Roman" w:hAnsi="Times New Roman"/>
          <w:sz w:val="28"/>
          <w:szCs w:val="28"/>
        </w:rPr>
        <w:t>о</w:t>
      </w:r>
      <w:r w:rsidRPr="00925517">
        <w:rPr>
          <w:rFonts w:ascii="Times New Roman" w:hAnsi="Times New Roman"/>
          <w:sz w:val="28"/>
          <w:szCs w:val="28"/>
        </w:rPr>
        <w:t>декса Российской Федерации;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5) несоответствия проекта переустройства и (или) перепланировки жил</w:t>
      </w:r>
      <w:r w:rsidRPr="00925517">
        <w:rPr>
          <w:rFonts w:ascii="Times New Roman" w:hAnsi="Times New Roman"/>
          <w:sz w:val="28"/>
          <w:szCs w:val="28"/>
        </w:rPr>
        <w:t>о</w:t>
      </w:r>
      <w:r w:rsidRPr="00925517">
        <w:rPr>
          <w:rFonts w:ascii="Times New Roman" w:hAnsi="Times New Roman"/>
          <w:sz w:val="28"/>
          <w:szCs w:val="28"/>
        </w:rPr>
        <w:t>го помещения требованиям законодательства.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</w:rPr>
        <w:t xml:space="preserve">2.10.3. </w:t>
      </w:r>
      <w:r w:rsidRPr="00925517">
        <w:rPr>
          <w:rFonts w:ascii="Times New Roman" w:hAnsi="Times New Roman"/>
          <w:sz w:val="28"/>
          <w:szCs w:val="28"/>
          <w:lang w:eastAsia="ar-SA"/>
        </w:rPr>
        <w:t>Не допускается отказ в предоставлении муниципальной услуги, в случае, если заявление и документы, необходимые для предоставления мун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ципальной услуги, поданы в соответствии с информацией о сроках и порядке предоставления муниципальной услуги, опубликованной на Едином портале, Региональном портале.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</w:rPr>
        <w:t xml:space="preserve">2.10.4. </w:t>
      </w: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Отказ в предоставлении муниципальной услуги не препятствует п</w:t>
      </w: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вторному обращению после устранения причины, послужившей основанием для о</w:t>
      </w: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т</w:t>
      </w: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каза.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ar-SA"/>
        </w:rPr>
      </w:pPr>
    </w:p>
    <w:p w:rsidR="00C90064" w:rsidRPr="00925517" w:rsidRDefault="00C90064" w:rsidP="00C9006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 xml:space="preserve">Подраздел 2.11. Перечень услуг, которые являются необходимыми </w:t>
      </w:r>
    </w:p>
    <w:p w:rsidR="00C90064" w:rsidRPr="00925517" w:rsidRDefault="00C90064" w:rsidP="00C9006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925517">
        <w:rPr>
          <w:rFonts w:ascii="Times New Roman" w:hAnsi="Times New Roman" w:cs="Times New Roman"/>
          <w:sz w:val="28"/>
          <w:szCs w:val="28"/>
        </w:rPr>
        <w:t>обязательными</w:t>
      </w:r>
      <w:proofErr w:type="gramEnd"/>
      <w:r w:rsidRPr="00925517"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услуги, </w:t>
      </w:r>
    </w:p>
    <w:p w:rsidR="00C90064" w:rsidRPr="00925517" w:rsidRDefault="00C90064" w:rsidP="00C9006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 xml:space="preserve">в том числе сведения о документе (документа), выдаваемом </w:t>
      </w:r>
    </w:p>
    <w:p w:rsidR="00C90064" w:rsidRPr="00925517" w:rsidRDefault="00C90064" w:rsidP="00C9006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925517">
        <w:rPr>
          <w:rFonts w:ascii="Times New Roman" w:hAnsi="Times New Roman" w:cs="Times New Roman"/>
          <w:sz w:val="28"/>
          <w:szCs w:val="28"/>
        </w:rPr>
        <w:t>выдаваемых</w:t>
      </w:r>
      <w:proofErr w:type="gramEnd"/>
      <w:r w:rsidRPr="00925517">
        <w:rPr>
          <w:rFonts w:ascii="Times New Roman" w:hAnsi="Times New Roman" w:cs="Times New Roman"/>
          <w:sz w:val="28"/>
          <w:szCs w:val="28"/>
        </w:rPr>
        <w:t xml:space="preserve">) организациями, участвующими в предоставлении </w:t>
      </w:r>
    </w:p>
    <w:p w:rsidR="00C90064" w:rsidRPr="00925517" w:rsidRDefault="00C90064" w:rsidP="00C9006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>муниципал</w:t>
      </w:r>
      <w:r w:rsidRPr="00925517">
        <w:rPr>
          <w:rFonts w:ascii="Times New Roman" w:hAnsi="Times New Roman" w:cs="Times New Roman"/>
          <w:sz w:val="28"/>
          <w:szCs w:val="28"/>
        </w:rPr>
        <w:t>ь</w:t>
      </w:r>
      <w:r w:rsidRPr="00925517">
        <w:rPr>
          <w:rFonts w:ascii="Times New Roman" w:hAnsi="Times New Roman" w:cs="Times New Roman"/>
          <w:sz w:val="28"/>
          <w:szCs w:val="28"/>
        </w:rPr>
        <w:t>ной услуги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858"/>
        <w:jc w:val="center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Услуги, которые являются необходимыми и обязательными для пред</w:t>
      </w:r>
      <w:r w:rsidRPr="00925517">
        <w:rPr>
          <w:rFonts w:ascii="Times New Roman" w:hAnsi="Times New Roman"/>
          <w:sz w:val="28"/>
          <w:szCs w:val="28"/>
        </w:rPr>
        <w:t>о</w:t>
      </w:r>
      <w:r w:rsidRPr="00925517">
        <w:rPr>
          <w:rFonts w:ascii="Times New Roman" w:hAnsi="Times New Roman"/>
          <w:sz w:val="28"/>
          <w:szCs w:val="28"/>
        </w:rPr>
        <w:t>ставления муниципал</w:t>
      </w:r>
      <w:r w:rsidRPr="00925517">
        <w:rPr>
          <w:rFonts w:ascii="Times New Roman" w:hAnsi="Times New Roman"/>
          <w:sz w:val="28"/>
          <w:szCs w:val="28"/>
        </w:rPr>
        <w:t>ь</w:t>
      </w:r>
      <w:r w:rsidRPr="00925517">
        <w:rPr>
          <w:rFonts w:ascii="Times New Roman" w:hAnsi="Times New Roman"/>
          <w:sz w:val="28"/>
          <w:szCs w:val="28"/>
        </w:rPr>
        <w:t>ной услуги, отсутствуют.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Подраздел 2.12. Порядок, размер и основания взимания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государственной пошлины или иной платы, взимаемой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за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предоставление муниципальной услуги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Государственная пошлина или иная плата за предоставление муниц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пальной услуги не взимается. 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Предоставление муниципальной услуги осуществляется бесплатно.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tabs>
          <w:tab w:val="left" w:pos="360"/>
          <w:tab w:val="left" w:pos="420"/>
          <w:tab w:val="left" w:pos="709"/>
          <w:tab w:val="left" w:pos="18321"/>
        </w:tabs>
        <w:spacing w:after="0" w:line="240" w:lineRule="auto"/>
        <w:jc w:val="center"/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</w:pPr>
      <w:r w:rsidRPr="00925517"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  <w:t xml:space="preserve">Подраздел 2.13. Порядок, размер и основания взимания платы </w:t>
      </w:r>
      <w:proofErr w:type="gramStart"/>
      <w:r w:rsidRPr="00925517"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  <w:t>за</w:t>
      </w:r>
      <w:proofErr w:type="gramEnd"/>
      <w:r w:rsidRPr="00925517"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  <w:t xml:space="preserve"> </w:t>
      </w:r>
    </w:p>
    <w:p w:rsidR="00C90064" w:rsidRPr="00925517" w:rsidRDefault="00C90064" w:rsidP="00C90064">
      <w:pPr>
        <w:widowControl w:val="0"/>
        <w:tabs>
          <w:tab w:val="left" w:pos="360"/>
          <w:tab w:val="left" w:pos="420"/>
          <w:tab w:val="left" w:pos="709"/>
          <w:tab w:val="left" w:pos="18321"/>
        </w:tabs>
        <w:spacing w:after="0" w:line="240" w:lineRule="auto"/>
        <w:jc w:val="center"/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</w:pPr>
      <w:r w:rsidRPr="00925517"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  <w:t xml:space="preserve">предоставление услуг, которые являются необходимыми и </w:t>
      </w:r>
    </w:p>
    <w:p w:rsidR="00C90064" w:rsidRPr="00925517" w:rsidRDefault="00C90064" w:rsidP="00C90064">
      <w:pPr>
        <w:widowControl w:val="0"/>
        <w:tabs>
          <w:tab w:val="left" w:pos="360"/>
          <w:tab w:val="left" w:pos="420"/>
          <w:tab w:val="left" w:pos="709"/>
          <w:tab w:val="left" w:pos="18321"/>
        </w:tabs>
        <w:spacing w:after="0" w:line="240" w:lineRule="auto"/>
        <w:jc w:val="center"/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</w:pPr>
      <w:proofErr w:type="gramStart"/>
      <w:r w:rsidRPr="00925517"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  <w:t>обязательными</w:t>
      </w:r>
      <w:proofErr w:type="gramEnd"/>
      <w:r w:rsidRPr="00925517"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  <w:t xml:space="preserve"> для предоставления муниципальной услуги, </w:t>
      </w:r>
    </w:p>
    <w:p w:rsidR="00C90064" w:rsidRPr="00925517" w:rsidRDefault="00C90064" w:rsidP="00C90064">
      <w:pPr>
        <w:widowControl w:val="0"/>
        <w:tabs>
          <w:tab w:val="left" w:pos="360"/>
          <w:tab w:val="left" w:pos="420"/>
          <w:tab w:val="left" w:pos="709"/>
          <w:tab w:val="left" w:pos="18321"/>
        </w:tabs>
        <w:spacing w:after="0" w:line="240" w:lineRule="auto"/>
        <w:jc w:val="center"/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</w:pPr>
      <w:r w:rsidRPr="00925517"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  <w:t>включая информацию о методике расчета</w:t>
      </w:r>
    </w:p>
    <w:p w:rsidR="00C90064" w:rsidRPr="00925517" w:rsidRDefault="00C90064" w:rsidP="00C90064">
      <w:pPr>
        <w:widowControl w:val="0"/>
        <w:tabs>
          <w:tab w:val="left" w:pos="360"/>
          <w:tab w:val="left" w:pos="420"/>
          <w:tab w:val="left" w:pos="709"/>
          <w:tab w:val="left" w:pos="18321"/>
        </w:tabs>
        <w:spacing w:after="0" w:line="240" w:lineRule="auto"/>
        <w:jc w:val="center"/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</w:pPr>
      <w:r w:rsidRPr="00925517"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  <w:t>размера такой платы</w:t>
      </w:r>
    </w:p>
    <w:p w:rsidR="00C90064" w:rsidRPr="00925517" w:rsidRDefault="00C90064" w:rsidP="00C90064">
      <w:pPr>
        <w:widowControl w:val="0"/>
        <w:tabs>
          <w:tab w:val="left" w:pos="360"/>
          <w:tab w:val="left" w:pos="420"/>
          <w:tab w:val="left" w:pos="709"/>
          <w:tab w:val="left" w:pos="18321"/>
        </w:tabs>
        <w:spacing w:after="0" w:line="240" w:lineRule="auto"/>
        <w:ind w:firstLine="709"/>
        <w:jc w:val="center"/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</w:pP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За предоставление услуг, необходимых и обязательных для предоставл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ния муниц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пальной услуги, плата не взимается.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Подраздел 2.14. Максимальный срок ожидания в очереди при подаче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запроса о предоставлении муниципальной услуги, услуги, предоставляемой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организацией, участвующей в предоставлении муниципальной услуги,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и при получении результата предоставления таких услуг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Максимальный срок ожидания в очереди при подаче заявления и док</w:t>
      </w:r>
      <w:r w:rsidRPr="00925517">
        <w:rPr>
          <w:rFonts w:ascii="Times New Roman" w:hAnsi="Times New Roman"/>
          <w:sz w:val="28"/>
          <w:szCs w:val="28"/>
        </w:rPr>
        <w:t>у</w:t>
      </w:r>
      <w:r w:rsidRPr="00925517">
        <w:rPr>
          <w:rFonts w:ascii="Times New Roman" w:hAnsi="Times New Roman"/>
          <w:sz w:val="28"/>
          <w:szCs w:val="28"/>
        </w:rPr>
        <w:t>ментов для предоста</w:t>
      </w:r>
      <w:r w:rsidRPr="00925517">
        <w:rPr>
          <w:rFonts w:ascii="Times New Roman" w:hAnsi="Times New Roman"/>
          <w:sz w:val="28"/>
          <w:szCs w:val="28"/>
        </w:rPr>
        <w:t>в</w:t>
      </w:r>
      <w:r w:rsidRPr="00925517">
        <w:rPr>
          <w:rFonts w:ascii="Times New Roman" w:hAnsi="Times New Roman"/>
          <w:sz w:val="28"/>
          <w:szCs w:val="28"/>
        </w:rPr>
        <w:t>ления муниципальной услуги составляет 15 минут.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Максимальный срок ожидания в очереди при получении результата предоставления муниц</w:t>
      </w:r>
      <w:r w:rsidRPr="00925517">
        <w:rPr>
          <w:rFonts w:ascii="Times New Roman" w:hAnsi="Times New Roman"/>
          <w:sz w:val="28"/>
          <w:szCs w:val="28"/>
        </w:rPr>
        <w:t>и</w:t>
      </w:r>
      <w:r w:rsidRPr="00925517">
        <w:rPr>
          <w:rFonts w:ascii="Times New Roman" w:hAnsi="Times New Roman"/>
          <w:sz w:val="28"/>
          <w:szCs w:val="28"/>
        </w:rPr>
        <w:t>пальной услуги составляет 15 минут.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Максимальный срок продолжительности приема заявителя должностным лицом при подаче заявления составляет 15 минут.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Подраздел 2.15. Срок и порядок регистрации запроса заявителя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о предоставлении муниципальной услуги и услуги,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предоставляемой организацией, участвующей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в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предоставлении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муниципал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ной услуги, в том числе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 электронной форме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455D63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ar-SA"/>
        </w:rPr>
      </w:pPr>
      <w:r w:rsidRPr="00455D63">
        <w:rPr>
          <w:rFonts w:ascii="Times New Roman" w:hAnsi="Times New Roman"/>
          <w:spacing w:val="2"/>
          <w:sz w:val="28"/>
          <w:szCs w:val="28"/>
          <w:lang w:eastAsia="ar-SA"/>
        </w:rPr>
        <w:t>Регистрация заявления о предоставлении муниципальной услуги и (или) документов (содержащихся в них сведений), необходимых для предоставл</w:t>
      </w:r>
      <w:r w:rsidRPr="00455D63">
        <w:rPr>
          <w:rFonts w:ascii="Times New Roman" w:hAnsi="Times New Roman"/>
          <w:spacing w:val="2"/>
          <w:sz w:val="28"/>
          <w:szCs w:val="28"/>
          <w:lang w:eastAsia="ar-SA"/>
        </w:rPr>
        <w:t>е</w:t>
      </w:r>
      <w:r w:rsidRPr="00455D63">
        <w:rPr>
          <w:rFonts w:ascii="Times New Roman" w:hAnsi="Times New Roman"/>
          <w:spacing w:val="2"/>
          <w:sz w:val="28"/>
          <w:szCs w:val="28"/>
          <w:lang w:eastAsia="ar-SA"/>
        </w:rPr>
        <w:t>ния мун</w:t>
      </w:r>
      <w:r w:rsidRPr="00455D63">
        <w:rPr>
          <w:rFonts w:ascii="Times New Roman" w:hAnsi="Times New Roman"/>
          <w:spacing w:val="2"/>
          <w:sz w:val="28"/>
          <w:szCs w:val="28"/>
          <w:lang w:eastAsia="ar-SA"/>
        </w:rPr>
        <w:t>и</w:t>
      </w:r>
      <w:r w:rsidRPr="00455D63">
        <w:rPr>
          <w:rFonts w:ascii="Times New Roman" w:hAnsi="Times New Roman"/>
          <w:spacing w:val="2"/>
          <w:sz w:val="28"/>
          <w:szCs w:val="28"/>
          <w:lang w:eastAsia="ar-SA"/>
        </w:rPr>
        <w:t>ципальной услуги, в том числе, поступивших в электронной форме посредством Портала, осуществляется в день их поступл</w:t>
      </w:r>
      <w:r w:rsidRPr="00455D63">
        <w:rPr>
          <w:rFonts w:ascii="Times New Roman" w:hAnsi="Times New Roman"/>
          <w:spacing w:val="2"/>
          <w:sz w:val="28"/>
          <w:szCs w:val="28"/>
          <w:lang w:eastAsia="ar-SA"/>
        </w:rPr>
        <w:t>е</w:t>
      </w:r>
      <w:r w:rsidRPr="00455D63">
        <w:rPr>
          <w:rFonts w:ascii="Times New Roman" w:hAnsi="Times New Roman"/>
          <w:spacing w:val="2"/>
          <w:sz w:val="28"/>
          <w:szCs w:val="28"/>
          <w:lang w:eastAsia="ar-SA"/>
        </w:rPr>
        <w:t>ния.</w:t>
      </w:r>
    </w:p>
    <w:p w:rsidR="00C90064" w:rsidRPr="00455D63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ar-SA"/>
        </w:rPr>
      </w:pPr>
      <w:r w:rsidRPr="00455D63">
        <w:rPr>
          <w:rFonts w:ascii="Times New Roman" w:hAnsi="Times New Roman"/>
          <w:spacing w:val="2"/>
          <w:sz w:val="28"/>
          <w:szCs w:val="28"/>
          <w:lang w:eastAsia="ar-SA"/>
        </w:rPr>
        <w:t>Регистрация заявления о предоставлении муниципальной услуги с док</w:t>
      </w:r>
      <w:r w:rsidRPr="00455D63">
        <w:rPr>
          <w:rFonts w:ascii="Times New Roman" w:hAnsi="Times New Roman"/>
          <w:spacing w:val="2"/>
          <w:sz w:val="28"/>
          <w:szCs w:val="28"/>
          <w:lang w:eastAsia="ar-SA"/>
        </w:rPr>
        <w:t>у</w:t>
      </w:r>
      <w:r w:rsidRPr="00455D63">
        <w:rPr>
          <w:rFonts w:ascii="Times New Roman" w:hAnsi="Times New Roman"/>
          <w:spacing w:val="2"/>
          <w:sz w:val="28"/>
          <w:szCs w:val="28"/>
          <w:lang w:eastAsia="ar-SA"/>
        </w:rPr>
        <w:t>ме</w:t>
      </w:r>
      <w:r w:rsidRPr="00455D63">
        <w:rPr>
          <w:rFonts w:ascii="Times New Roman" w:hAnsi="Times New Roman"/>
          <w:spacing w:val="2"/>
          <w:sz w:val="28"/>
          <w:szCs w:val="28"/>
          <w:lang w:eastAsia="ar-SA"/>
        </w:rPr>
        <w:t>н</w:t>
      </w:r>
      <w:r w:rsidRPr="00455D63">
        <w:rPr>
          <w:rFonts w:ascii="Times New Roman" w:hAnsi="Times New Roman"/>
          <w:spacing w:val="2"/>
          <w:sz w:val="28"/>
          <w:szCs w:val="28"/>
          <w:lang w:eastAsia="ar-SA"/>
        </w:rPr>
        <w:t>тами, указанными в подразделе 2.6 раздела II Регламента, поступившими в выходной (нерабочий или праздничный) день, осуществляется в первый за ним рабочий день.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7"/>
          <w:sz w:val="28"/>
          <w:szCs w:val="28"/>
          <w:highlight w:val="yellow"/>
          <w:lang w:eastAsia="ar-SA"/>
        </w:rPr>
      </w:pPr>
      <w:r w:rsidRPr="00455D63">
        <w:rPr>
          <w:rFonts w:ascii="Times New Roman" w:hAnsi="Times New Roman"/>
          <w:spacing w:val="2"/>
          <w:sz w:val="28"/>
          <w:szCs w:val="28"/>
          <w:lang w:eastAsia="ar-SA"/>
        </w:rPr>
        <w:t>Срок регистрации заявления о предоставлении муниципальной услуги и документов (с</w:t>
      </w:r>
      <w:r w:rsidRPr="00455D63">
        <w:rPr>
          <w:rFonts w:ascii="Times New Roman" w:hAnsi="Times New Roman"/>
          <w:spacing w:val="2"/>
          <w:sz w:val="28"/>
          <w:szCs w:val="28"/>
          <w:lang w:eastAsia="ar-SA"/>
        </w:rPr>
        <w:t>о</w:t>
      </w:r>
      <w:r w:rsidRPr="00455D63">
        <w:rPr>
          <w:rFonts w:ascii="Times New Roman" w:hAnsi="Times New Roman"/>
          <w:spacing w:val="2"/>
          <w:sz w:val="28"/>
          <w:szCs w:val="28"/>
          <w:lang w:eastAsia="ar-SA"/>
        </w:rPr>
        <w:t xml:space="preserve">держащихся в них сведений), представленных заявителем </w:t>
      </w:r>
      <w:r w:rsidRPr="00455D63">
        <w:rPr>
          <w:rFonts w:ascii="Times New Roman" w:hAnsi="Times New Roman"/>
          <w:spacing w:val="2"/>
          <w:sz w:val="28"/>
          <w:szCs w:val="28"/>
        </w:rPr>
        <w:t xml:space="preserve"> – 15 минут</w:t>
      </w:r>
      <w:r w:rsidRPr="00925517">
        <w:rPr>
          <w:rFonts w:ascii="Times New Roman" w:hAnsi="Times New Roman"/>
          <w:spacing w:val="-7"/>
          <w:sz w:val="28"/>
          <w:szCs w:val="28"/>
          <w:lang w:eastAsia="ar-SA"/>
        </w:rPr>
        <w:t xml:space="preserve">.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highlight w:val="yellow"/>
          <w:lang w:eastAsia="ar-SA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Подраздел 2.16. Требования к помещениям, в которых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предоставляется муниципальная услуга, к залу ожидания, местам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для заполнения запросов о предоставлении муниципальной услуги,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информ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ционным стендам с образцами их заполнения и перечнем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документов, необх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димых для предоставления каждой муниципальной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услуги, размещению и оформлению визуальной, текстовой и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мультимедийной инфо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мации о порядке предоставления такой услуги,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в том числе к обеспечению доступности для инвалидов указанных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объектов в соответствии с законодательством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Российской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Федерации о соц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альной  защите инвалидов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2.16.1. Информация о графике (режиме) работы уполномоченного органа размещается при входе в здание, в котором оно осуществляет свою деятел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ность, на видном месте.</w:t>
      </w:r>
    </w:p>
    <w:p w:rsidR="00C90064" w:rsidRPr="00455D63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ar-SA"/>
        </w:rPr>
      </w:pPr>
      <w:r w:rsidRPr="00455D63">
        <w:rPr>
          <w:rFonts w:ascii="Times New Roman" w:hAnsi="Times New Roman"/>
          <w:spacing w:val="-4"/>
          <w:sz w:val="28"/>
          <w:szCs w:val="28"/>
          <w:lang w:eastAsia="ar-SA"/>
        </w:rPr>
        <w:t>Здание, в котором предоставляется муниципальная услуга, должно быть оборудовано отдельным входом для свободного доступа заявителей в помещ</w:t>
      </w:r>
      <w:r w:rsidRPr="00455D63">
        <w:rPr>
          <w:rFonts w:ascii="Times New Roman" w:hAnsi="Times New Roman"/>
          <w:spacing w:val="-4"/>
          <w:sz w:val="28"/>
          <w:szCs w:val="28"/>
          <w:lang w:eastAsia="ar-SA"/>
        </w:rPr>
        <w:t>е</w:t>
      </w:r>
      <w:r w:rsidRPr="00455D63">
        <w:rPr>
          <w:rFonts w:ascii="Times New Roman" w:hAnsi="Times New Roman"/>
          <w:spacing w:val="-4"/>
          <w:sz w:val="28"/>
          <w:szCs w:val="28"/>
          <w:lang w:eastAsia="ar-SA"/>
        </w:rPr>
        <w:t>ние.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Вход в здание должен быть оборудован информационной табличкой (в</w:t>
      </w:r>
      <w:r w:rsidRPr="00925517">
        <w:rPr>
          <w:rFonts w:ascii="Times New Roman" w:hAnsi="Times New Roman"/>
          <w:sz w:val="28"/>
          <w:szCs w:val="28"/>
          <w:lang w:eastAsia="ar-SA"/>
        </w:rPr>
        <w:t>ы</w:t>
      </w:r>
      <w:r w:rsidRPr="00925517">
        <w:rPr>
          <w:rFonts w:ascii="Times New Roman" w:hAnsi="Times New Roman"/>
          <w:sz w:val="28"/>
          <w:szCs w:val="28"/>
          <w:lang w:eastAsia="ar-SA"/>
        </w:rPr>
        <w:t>веской), содержащей информацию об уполномоченном органе, осуществля</w:t>
      </w:r>
      <w:r w:rsidRPr="00925517">
        <w:rPr>
          <w:rFonts w:ascii="Times New Roman" w:hAnsi="Times New Roman"/>
          <w:sz w:val="28"/>
          <w:szCs w:val="28"/>
          <w:lang w:eastAsia="ar-SA"/>
        </w:rPr>
        <w:t>ю</w:t>
      </w:r>
      <w:r w:rsidRPr="00925517">
        <w:rPr>
          <w:rFonts w:ascii="Times New Roman" w:hAnsi="Times New Roman"/>
          <w:sz w:val="28"/>
          <w:szCs w:val="28"/>
          <w:lang w:eastAsia="ar-SA"/>
        </w:rPr>
        <w:t>щем предоставление муниципальной услуги, а также оборудован удобной лес</w:t>
      </w:r>
      <w:r w:rsidRPr="00925517">
        <w:rPr>
          <w:rFonts w:ascii="Times New Roman" w:hAnsi="Times New Roman"/>
          <w:sz w:val="28"/>
          <w:szCs w:val="28"/>
          <w:lang w:eastAsia="ar-SA"/>
        </w:rPr>
        <w:t>т</w:t>
      </w:r>
      <w:r w:rsidRPr="00925517">
        <w:rPr>
          <w:rFonts w:ascii="Times New Roman" w:hAnsi="Times New Roman"/>
          <w:sz w:val="28"/>
          <w:szCs w:val="28"/>
          <w:lang w:eastAsia="ar-SA"/>
        </w:rPr>
        <w:t>ницей с поручнями, пандусами для беспрепятственного передвижения граждан.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Места предоставления муниципальной услуги оборудуются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с учетом тр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бований доступности для инвалидов в соответствии с действующим законод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тельством Российской Ф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дерации о социальной защите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инвалидов, в том числе обеспечиваются: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условия для беспрепятственного доступа к объекту, на котором организ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вано пред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ставление услуг, к местам отдыха и предоставляемым услугам;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возможность самостоятельного передвижения по территории объекта, на котором о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ганизовано предоставление услуг, входа в такой объект и выхода из него, посадки в транспортное средство и высадки из него, в том числе с испол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зованием кресла-коляски;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сопровождение инвалидов, имеющих стойкие расстройства функции зр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ния и сам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стоятельного передвижения, и оказание им помощи на объекте, на котором организовано предоставление услуг;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надлежащее размещение оборудования и носителей информации, необх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дублирование необходимой для инвалидов звуковой и зрительной и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>формации, а также надписей, знаков и иной текстовой и графической информ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ции знаками, выполненными рельефно-точечным шрифтом Брайля, допуск сурдопереводчика и тифлосурдопереводч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ка;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допуск на объект, на котором организовано предоставление услуг, соб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ки-проводника при наличии документа, подтверждающего ее специальное об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чение и выдаваемого в поря</w:t>
      </w:r>
      <w:r w:rsidRPr="00925517">
        <w:rPr>
          <w:rFonts w:ascii="Times New Roman" w:hAnsi="Times New Roman"/>
          <w:sz w:val="28"/>
          <w:szCs w:val="28"/>
          <w:lang w:eastAsia="ar-SA"/>
        </w:rPr>
        <w:t>д</w:t>
      </w:r>
      <w:r w:rsidRPr="00925517">
        <w:rPr>
          <w:rFonts w:ascii="Times New Roman" w:hAnsi="Times New Roman"/>
          <w:sz w:val="28"/>
          <w:szCs w:val="28"/>
          <w:lang w:eastAsia="ar-SA"/>
        </w:rPr>
        <w:t>ке, установленном законодательством Российской Федерации;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оказание работниками органа (учреждения), предоставляющего услуги населению, помощи инвалидам в преодолении барьеров, мешающих получ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нию ими услуг наравне с другими органами.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Помещения, в которых предоставляется муниципальная услуга, должны соответств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вать санитарно-гигиеническим правилам и нормативам, правилам пожарной безопасности, безопасности труда. Помещения оборудуются сист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мами кондиционирования (охлаждения и нагревания) и вентилирования возд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ха, средствами оповещения о возникновении чрезвычайной ситуации. На ви</w:t>
      </w:r>
      <w:r w:rsidRPr="00925517">
        <w:rPr>
          <w:rFonts w:ascii="Times New Roman" w:hAnsi="Times New Roman"/>
          <w:sz w:val="28"/>
          <w:szCs w:val="28"/>
          <w:lang w:eastAsia="ar-SA"/>
        </w:rPr>
        <w:t>д</w:t>
      </w:r>
      <w:r w:rsidRPr="00925517">
        <w:rPr>
          <w:rFonts w:ascii="Times New Roman" w:hAnsi="Times New Roman"/>
          <w:sz w:val="28"/>
          <w:szCs w:val="28"/>
          <w:lang w:eastAsia="ar-SA"/>
        </w:rPr>
        <w:t>ном месте располагаются схемы размещения средств пожаротуш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ния и путей эвакуации людей. Предусматривается оборудование доступного места общ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ственного пользования (туалет).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Помещения МФЦ для работы с заявителями оборудуются электронной системой управления очередью, которая представляет собой комплекс пр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граммно-аппаратных средств, позволяющих оптимизировать управление очер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дями заявителей. Порядок использования электронной системы управления предусмотрен регламентом «Об оказании услуг заявителям по информиров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нию, приему и выдаче документов в муниципальном бюджетном учреждении муниципального образования Щербиновский район «Многофункциональный центр предоставления государственных (муниципальных) услуг», утвержде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>ным приказом руководителя МФЦ.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2.16.2. Прием документов в уполномоченном органе осуществляется в специально оборудованных помещениях или отведенных для этого кабинетах.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2.16.3. Помещения, предназначенные для приема заявителей, оборудую</w:t>
      </w:r>
      <w:r w:rsidRPr="00925517">
        <w:rPr>
          <w:rFonts w:ascii="Times New Roman" w:hAnsi="Times New Roman"/>
          <w:sz w:val="28"/>
          <w:szCs w:val="28"/>
          <w:lang w:eastAsia="ar-SA"/>
        </w:rPr>
        <w:t>т</w:t>
      </w:r>
      <w:r w:rsidRPr="00925517">
        <w:rPr>
          <w:rFonts w:ascii="Times New Roman" w:hAnsi="Times New Roman"/>
          <w:sz w:val="28"/>
          <w:szCs w:val="28"/>
          <w:lang w:eastAsia="ar-SA"/>
        </w:rPr>
        <w:t>ся информационными стендами, содержащими сведения, указанные в подпун</w:t>
      </w:r>
      <w:r w:rsidRPr="00925517">
        <w:rPr>
          <w:rFonts w:ascii="Times New Roman" w:hAnsi="Times New Roman"/>
          <w:sz w:val="28"/>
          <w:szCs w:val="28"/>
          <w:lang w:eastAsia="ar-SA"/>
        </w:rPr>
        <w:t>к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те 1.3.3 Подраздела 1.3 раздела </w:t>
      </w:r>
      <w:r w:rsidRPr="00925517">
        <w:rPr>
          <w:rFonts w:ascii="Times New Roman" w:hAnsi="Times New Roman"/>
          <w:sz w:val="28"/>
          <w:szCs w:val="28"/>
          <w:lang w:val="en-US" w:eastAsia="ar-SA"/>
        </w:rPr>
        <w:t>II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 Регламента.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Информационные стенды размещаются на видном, доступном месте.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Оформление информационных листов осуществляется удобным для чт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ния шрифтом – Times New Roman, формат листа A-4; текст – прописные буквы, размером шрифта № 16 – обычный, наименование – заглавные буквы, размером шрифта № 16 – жирный, поля – </w:t>
      </w:r>
      <w:smartTag w:uri="urn:schemas-microsoft-com:office:smarttags" w:element="metricconverter">
        <w:smartTagPr>
          <w:attr w:name="ProductID" w:val="1 см"/>
        </w:smartTagPr>
        <w:r w:rsidRPr="00925517">
          <w:rPr>
            <w:rFonts w:ascii="Times New Roman" w:hAnsi="Times New Roman"/>
            <w:sz w:val="28"/>
            <w:szCs w:val="28"/>
            <w:lang w:eastAsia="ar-SA"/>
          </w:rPr>
          <w:t>1 см</w:t>
        </w:r>
      </w:smartTag>
      <w:r w:rsidRPr="00925517">
        <w:rPr>
          <w:rFonts w:ascii="Times New Roman" w:hAnsi="Times New Roman"/>
          <w:sz w:val="28"/>
          <w:szCs w:val="28"/>
          <w:lang w:eastAsia="ar-SA"/>
        </w:rPr>
        <w:t xml:space="preserve">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о</w:t>
      </w:r>
      <w:r w:rsidRPr="00925517">
        <w:rPr>
          <w:rFonts w:ascii="Times New Roman" w:hAnsi="Times New Roman"/>
          <w:sz w:val="28"/>
          <w:szCs w:val="28"/>
          <w:lang w:eastAsia="ar-SA"/>
        </w:rPr>
        <w:t>б</w:t>
      </w:r>
      <w:r w:rsidRPr="00925517">
        <w:rPr>
          <w:rFonts w:ascii="Times New Roman" w:hAnsi="Times New Roman"/>
          <w:sz w:val="28"/>
          <w:szCs w:val="28"/>
          <w:lang w:eastAsia="ar-SA"/>
        </w:rPr>
        <w:t>разцов заявлений на получение муниципальной услуги, образцов заявлений, перечней документов требования к размеру шрифта и формату листа могут быть снижены.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2.16.4. Помещения для приема заявителей должны соответствовать ко</w:t>
      </w:r>
      <w:r w:rsidRPr="00925517">
        <w:rPr>
          <w:rFonts w:ascii="Times New Roman" w:hAnsi="Times New Roman"/>
          <w:sz w:val="28"/>
          <w:szCs w:val="28"/>
          <w:lang w:eastAsia="ar-SA"/>
        </w:rPr>
        <w:t>м</w:t>
      </w:r>
      <w:r w:rsidRPr="00925517">
        <w:rPr>
          <w:rFonts w:ascii="Times New Roman" w:hAnsi="Times New Roman"/>
          <w:sz w:val="28"/>
          <w:szCs w:val="28"/>
          <w:lang w:eastAsia="ar-SA"/>
        </w:rPr>
        <w:t>фортным для граждан условиям и оптимальным условиям работы должностных лиц уполномоченного о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гана и должны обеспечивать: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комфортное расположение заявителя и должностного лица уполномоче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>ного органа;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возможность и удобство оформления заявителем письменного обращ</w:t>
      </w: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ния;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телефонную связь;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возможность копирования документов;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доступ к нормативным правовым актам, регулирующим предоставление муниципал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наличие письменных принадлежностей и бумаги формата A4.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2.16.5. Для ожидания заявителями приема, заполнения необходимых для получения муниципальной услуги документов отводятся места, оборудованные стульями, столами (стойками) для возможности оформления документов, обе</w:t>
      </w:r>
      <w:r w:rsidRPr="00925517">
        <w:rPr>
          <w:rFonts w:ascii="Times New Roman" w:hAnsi="Times New Roman"/>
          <w:sz w:val="28"/>
          <w:szCs w:val="28"/>
          <w:lang w:eastAsia="ar-SA"/>
        </w:rPr>
        <w:t>с</w:t>
      </w:r>
      <w:r w:rsidRPr="00925517">
        <w:rPr>
          <w:rFonts w:ascii="Times New Roman" w:hAnsi="Times New Roman"/>
          <w:sz w:val="28"/>
          <w:szCs w:val="28"/>
          <w:lang w:eastAsia="ar-SA"/>
        </w:rPr>
        <w:t>печиваются ручками, бланками документов. Количество мест ожидания опр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деляется исходя из фактической нагрузки и возможности их размещения в п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мещении.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2.16.6. Прием заявителей при предоставлении муниципальной услуги осуществляется согласно графику (режиму) работы уполномоченного органа: ежедневно (с понедельника по пятницу), кроме выходных и праздничных дней, в течение рабочего времени.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2.16.7. Рабочее место должностного лица уполномоченного органа, отве</w:t>
      </w:r>
      <w:r w:rsidRPr="00925517">
        <w:rPr>
          <w:rFonts w:ascii="Times New Roman" w:hAnsi="Times New Roman"/>
          <w:sz w:val="28"/>
          <w:szCs w:val="28"/>
          <w:lang w:eastAsia="ar-SA"/>
        </w:rPr>
        <w:t>т</w:t>
      </w:r>
      <w:r w:rsidRPr="00925517">
        <w:rPr>
          <w:rFonts w:ascii="Times New Roman" w:hAnsi="Times New Roman"/>
          <w:sz w:val="28"/>
          <w:szCs w:val="28"/>
          <w:lang w:eastAsia="ar-SA"/>
        </w:rPr>
        <w:t>ственного за предоставление муниципальной услуги, должно быть оборудовано персональным компьютером с доступом к информационным ресурсам уполн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моченного органа.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lastRenderedPageBreak/>
        <w:t>Кабинеты приема получателей муниципальных услуг должны быть оснащ</w:t>
      </w: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ны информационными табличками (вывесками) с указанием номера кабин</w:t>
      </w: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та.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Специалисты, осуществляющие прием получателей муниципальных услуг, обеспечиваются личными нагрудными идентификационными карточк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ми (бэйджами) и (или) настольными табличками.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Подраздел 2.17. Показатели доступности и качества 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муниципальной услуги, в том числе количество взаимодействий 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заявителя с должностными лицами при предоставлении 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муниципальной услуги и их продолжительность, возможность 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получения муниципальной услуги в многофункциональном центре 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предоставления государственных и муниципальных услуг, 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возможность получения информации о ходе предоставления 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муниципальной услуги, в том числе с использованием 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информационно-коммуникационных технологий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Основными показателями доступности и качества муниципальной услуги являются: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количество взаимодействий заявителя с должностными лицами при предоставлении муниципальной услуги и их продолжительность. В процессе предоставления муниципальной услуги заявитель вправе обращаться в уполн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моченный орган по мере необходимости, в том числе за получением информ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ции о ходе предоставления муниципальной услуги;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возможность подачи запроса заявителя о предоставлении муниципальной услуги и выдачи заявителям документов по результатам предоставления мун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ципальной услуги в МФЦ;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возможность получения информации о ходе предоставления муниц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пальной услуги, в том числе с использованием Регионального портала;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установление должностных лиц, ответственных за предоставление мун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ципальной услуги;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установление и соблюдение требований к помещениям, в которых пред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ставляется услуга;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установление и соблюдение срока предоставления муниципальной усл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ги, в том числе срока ожидания в очереди при подаче заявления и при получ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нии результата предоста</w:t>
      </w:r>
      <w:r w:rsidRPr="00925517">
        <w:rPr>
          <w:rFonts w:ascii="Times New Roman" w:hAnsi="Times New Roman"/>
          <w:sz w:val="28"/>
          <w:szCs w:val="28"/>
          <w:lang w:eastAsia="ar-SA"/>
        </w:rPr>
        <w:t>в</w:t>
      </w:r>
      <w:r w:rsidRPr="00925517">
        <w:rPr>
          <w:rFonts w:ascii="Times New Roman" w:hAnsi="Times New Roman"/>
          <w:sz w:val="28"/>
          <w:szCs w:val="28"/>
          <w:lang w:eastAsia="ar-SA"/>
        </w:rPr>
        <w:t>ления муниципальной услуги;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количество заявлений, принятых с использованием информационно-телекоммуникационной сети общего пользования, в том числе посредством Единого порт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ла, Регионального портала.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предоставление возможности заявителю (представителю заявителя), нез</w:t>
      </w:r>
      <w:r w:rsidRPr="00925517">
        <w:rPr>
          <w:rFonts w:ascii="Times New Roman" w:hAnsi="Times New Roman"/>
          <w:sz w:val="28"/>
          <w:szCs w:val="28"/>
        </w:rPr>
        <w:t>а</w:t>
      </w:r>
      <w:r w:rsidRPr="00925517">
        <w:rPr>
          <w:rFonts w:ascii="Times New Roman" w:hAnsi="Times New Roman"/>
          <w:sz w:val="28"/>
          <w:szCs w:val="28"/>
        </w:rPr>
        <w:t>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лиц), обращения в любой по его выбору многофун</w:t>
      </w:r>
      <w:r w:rsidRPr="00925517">
        <w:rPr>
          <w:rFonts w:ascii="Times New Roman" w:hAnsi="Times New Roman"/>
          <w:sz w:val="28"/>
          <w:szCs w:val="28"/>
        </w:rPr>
        <w:t>к</w:t>
      </w:r>
      <w:r w:rsidRPr="00925517">
        <w:rPr>
          <w:rFonts w:ascii="Times New Roman" w:hAnsi="Times New Roman"/>
          <w:sz w:val="28"/>
          <w:szCs w:val="28"/>
        </w:rPr>
        <w:t>циональный центр в пределах территории Краснодарского края для предоставления ему м</w:t>
      </w:r>
      <w:r w:rsidRPr="00925517">
        <w:rPr>
          <w:rFonts w:ascii="Times New Roman" w:hAnsi="Times New Roman"/>
          <w:sz w:val="28"/>
          <w:szCs w:val="28"/>
        </w:rPr>
        <w:t>у</w:t>
      </w:r>
      <w:r w:rsidRPr="00925517">
        <w:rPr>
          <w:rFonts w:ascii="Times New Roman" w:hAnsi="Times New Roman"/>
          <w:sz w:val="28"/>
          <w:szCs w:val="28"/>
        </w:rPr>
        <w:t>ниципал</w:t>
      </w:r>
      <w:r w:rsidRPr="00925517">
        <w:rPr>
          <w:rFonts w:ascii="Times New Roman" w:hAnsi="Times New Roman"/>
          <w:sz w:val="28"/>
          <w:szCs w:val="28"/>
        </w:rPr>
        <w:t>ь</w:t>
      </w:r>
      <w:r w:rsidRPr="00925517">
        <w:rPr>
          <w:rFonts w:ascii="Times New Roman" w:hAnsi="Times New Roman"/>
          <w:sz w:val="28"/>
          <w:szCs w:val="28"/>
        </w:rPr>
        <w:t>ной услуги по экстерриториальному принципу;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возможность получения информации о порядке и сроках предоставления муниципальной услуги с использованием Единого портала, Регионального по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тала; 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возможность записи на прием в МФЦ с использованием Регионального портала.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Подраздел 2.18. Иные требования, в том числе учитывающие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особенности предоставления муниципальной услуги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в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многофункциональных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центрах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предоставления государственных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и муниц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пальных услуг, особенности предоставления муниципальной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 xml:space="preserve">услуги по экстерриториальному принципу (в случае, если </w:t>
      </w:r>
      <w:proofErr w:type="gramEnd"/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муниципальная усл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га предоставляется по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экстерриториальному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принципу) и особенности предоставления муниципальной услуги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 электро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>ной форме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2.18.1. Для получения муниципальной услуги заявителям предоставляется возможность представить заявление о предоставлении муниципальной услуги и д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кументы (содержащиеся в них сведения), необходимые для предоставления мун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ципальной услуги, в том числе в форме электронного документа: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в уполномоченный орган;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через МФЦ в уполномоченный орган;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посредством использования информационно-телекоммуникационных техн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логий, включая использование </w:t>
      </w:r>
      <w:r w:rsidRPr="00925517">
        <w:rPr>
          <w:rFonts w:ascii="Times New Roman" w:hAnsi="Times New Roman"/>
          <w:sz w:val="28"/>
          <w:szCs w:val="28"/>
          <w:lang w:eastAsia="ar-SA"/>
        </w:rPr>
        <w:t>Регионального Портала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, с применением электро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ной подписи, вид которой должен соответствовать требованиям постановления Правительства Российской Федерации от 25 июня 2012 № 634 «О видах электро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ной подписи, использование которых допускается при обр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щении за получением государственных и муниципальных услуг» (далее – электронная подпись).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Заявления и документы, необходимые для предоставления муниципальной услуги, предоставляемые в форме электронных документов, подписываются в с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ответствии с требованиями статей 21.1 и 21.2 Федерального закона от 27 июля 2010 года № 210-ФЗ «Об организации предоставления государственных и муниципал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ных услуг» и Федерального закона от 6 апреля 2011 г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да № 63-ФЗ «Об электронной подписи».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В случае направления заявлений и документов в электронной форме с и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с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пользованием </w:t>
      </w:r>
      <w:r w:rsidRPr="00925517">
        <w:rPr>
          <w:rFonts w:ascii="Times New Roman" w:hAnsi="Times New Roman"/>
          <w:sz w:val="28"/>
          <w:szCs w:val="28"/>
          <w:lang w:eastAsia="ar-SA"/>
        </w:rPr>
        <w:t>Регионального Портала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, заявление и документы должны быть по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д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писаны усиленной квалифицир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ванной электронной подписью. 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2.18.2. Заявителям обеспечивается возможность получения информации о предоставля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мой муниципальной услуге на </w:t>
      </w:r>
      <w:r w:rsidRPr="00925517">
        <w:rPr>
          <w:rFonts w:ascii="Times New Roman" w:hAnsi="Times New Roman"/>
          <w:sz w:val="28"/>
          <w:szCs w:val="28"/>
          <w:lang w:eastAsia="ar-SA"/>
        </w:rPr>
        <w:t>Региональном Портале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Для получения доступа к возможностям </w:t>
      </w:r>
      <w:r w:rsidRPr="00925517">
        <w:rPr>
          <w:rFonts w:ascii="Times New Roman" w:hAnsi="Times New Roman"/>
          <w:sz w:val="28"/>
          <w:szCs w:val="28"/>
          <w:lang w:eastAsia="ar-SA"/>
        </w:rPr>
        <w:t>Портала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 необходимо выбрать суб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ъ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ект Российской Федерации, и после открытия списка территориальных федерал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ных органов исполнительной власти в этом субъекте Российской Федерации, орг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нов исполнительной власти субъекта Росси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й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ской Федерации и органов местного самоуправления выбрать администрацию муниципального образования Щербино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в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ский район с перечнем оказываемых муниципальных услуг и информацией по ка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ж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lastRenderedPageBreak/>
        <w:t xml:space="preserve">дой услуге. </w:t>
      </w:r>
      <w:proofErr w:type="gramEnd"/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В карточке каждой услуги содержится описание услуги, подробная инфо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мация о порядке и способах обращения за услугой, перечень документов, необх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димых для получения услуги, и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формация о сроках ее исполнения, а также бланки заявлений и форм, которые необходимо запо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л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нить для обращения за услугой.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Подача заявителем запроса и иных документов, необходимых для предоста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в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ления муниципальной услуги, и прием таких запросов и документов осуществляе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т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ся в следующем порядке: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подача запроса на предоставление муниципальной услуги в электронном в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де заявителем осуществляется через личный кабинет на </w:t>
      </w:r>
      <w:r w:rsidRPr="00925517">
        <w:rPr>
          <w:rFonts w:ascii="Times New Roman" w:hAnsi="Times New Roman"/>
          <w:sz w:val="28"/>
          <w:szCs w:val="28"/>
          <w:lang w:eastAsia="ar-SA"/>
        </w:rPr>
        <w:t>Региональном Портале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для оформления документов посредством сети «Интернет» заявителю нео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б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ходимо пройти процедуру авторизации на </w:t>
      </w:r>
      <w:r w:rsidRPr="00925517">
        <w:rPr>
          <w:rFonts w:ascii="Times New Roman" w:hAnsi="Times New Roman"/>
          <w:sz w:val="28"/>
          <w:szCs w:val="28"/>
          <w:lang w:eastAsia="ar-SA"/>
        </w:rPr>
        <w:t>Региональном Портале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для авторизации заявителю необходимо ввести страховой номер индивид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ального лицевого счета застрахованного лица, выданный Пенсионным фондом Ро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с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сийской Федерации (государственным учреждением) по Краснодарскому краю (СНИЛС), и пароль, полученный после рег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страции на </w:t>
      </w:r>
      <w:r w:rsidRPr="00925517">
        <w:rPr>
          <w:rFonts w:ascii="Times New Roman" w:hAnsi="Times New Roman"/>
          <w:sz w:val="28"/>
          <w:szCs w:val="28"/>
          <w:lang w:eastAsia="ar-SA"/>
        </w:rPr>
        <w:t>Региональном Портале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;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заявитель, выбрав муниципальную услугу, готовит пакет документов (копии в электро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ном виде), необходимых для ее предоставления, и направляет их вместе с заявлением через ли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ч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ный кабинет заявителя на </w:t>
      </w:r>
      <w:r w:rsidRPr="00925517">
        <w:rPr>
          <w:rFonts w:ascii="Times New Roman" w:hAnsi="Times New Roman"/>
          <w:sz w:val="28"/>
          <w:szCs w:val="28"/>
          <w:lang w:eastAsia="ar-SA"/>
        </w:rPr>
        <w:t>Региональном Портале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заявление вместе с электронными копиями документов попадает в информ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ционную с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стему уполномоченного органа, оказывающего выбранную заявителем услугу, которая обеспечивает прием запросов, обращений, заявлений и иных док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ментов (сведений), поступивших с </w:t>
      </w:r>
      <w:r w:rsidRPr="00925517">
        <w:rPr>
          <w:rFonts w:ascii="Times New Roman" w:hAnsi="Times New Roman"/>
          <w:sz w:val="28"/>
          <w:szCs w:val="28"/>
          <w:lang w:eastAsia="ar-SA"/>
        </w:rPr>
        <w:t>Регионального Портала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 и (или) через систему межведомстве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ного электронного взаимодействия.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2.18.3. Для заявителей обеспечивается возможность осуществлять с испол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зованием </w:t>
      </w:r>
      <w:r w:rsidRPr="00925517">
        <w:rPr>
          <w:rFonts w:ascii="Times New Roman" w:hAnsi="Times New Roman"/>
          <w:sz w:val="28"/>
          <w:szCs w:val="28"/>
          <w:lang w:eastAsia="ar-SA"/>
        </w:rPr>
        <w:t>Рег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онального Портала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 получение сведений о ходе выполнения запроса о предоставлении муниц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пальной услуги.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Сведения о ходе и результате выполнения запроса о предоставлении мун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ципальной услуги в электронном виде заявителю представляются в виде уведомл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ния в личном кабинете заявит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ля на </w:t>
      </w:r>
      <w:r w:rsidRPr="00925517">
        <w:rPr>
          <w:rFonts w:ascii="Times New Roman" w:hAnsi="Times New Roman"/>
          <w:sz w:val="28"/>
          <w:szCs w:val="28"/>
          <w:lang w:eastAsia="ar-SA"/>
        </w:rPr>
        <w:t>Региональном Портале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2.18.4. При направлении заявления и документов (содержащихся в них св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дений) в форме электронных документов в порядке, предусмотренном подпунктом 2.18.1 подраздела 2.18 раздела </w:t>
      </w:r>
      <w:r w:rsidRPr="00925517">
        <w:rPr>
          <w:rFonts w:ascii="Times New Roman" w:hAnsi="Times New Roman"/>
          <w:spacing w:val="-6"/>
          <w:sz w:val="28"/>
          <w:szCs w:val="28"/>
          <w:lang w:val="en-US" w:eastAsia="ar-SA"/>
        </w:rPr>
        <w:t>II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 Регламента, обеспечивается возможность напра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в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ления заявителю сообщения в электронном виде, подтверждающего их прием и р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гистрацию.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2.18.5. При обращении в МФЦ муниципальная услуга предоставляется с уч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том принципа экстерриториальности, в соответствии с которым заявитель вправе выбрать для обращения за получением услуги МФЦ, расположенный на террит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рии Краснодарского края, независимо от места его регистрации на территории Краснодарского края, места расположения на территории Краснодарского края объектов недвижимости.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Условием предоставления муниципальной услуги по экстерриториальному принципу является регистрация заявителя в федеральной государственной инфо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мационной системе «Единая система идентификац</w:t>
      </w:r>
      <w:proofErr w:type="gramStart"/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ии и ау</w:t>
      </w:r>
      <w:proofErr w:type="gramEnd"/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тентификации в инфр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lastRenderedPageBreak/>
        <w:t>структуре, обеспечивающей информационно-технологическое взаимодействие и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формационных систем, используемых для предоставления государственных и м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ниципальных услуг в электронном виде».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2.18.6. МФЦ при обращении заявителя (представителя заявителя) за предоставлением муниципальной услуги осуществляют: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формирование электронных документов и (или) электронных образов з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явления, 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кументов, принятых от заявителя (представителя заявителя), копий документов личного хранения, принятых от заявителя (представителя заявит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ля), обеспечивая их заверение электронной подписью в установленном поря</w:t>
      </w:r>
      <w:r w:rsidRPr="00925517">
        <w:rPr>
          <w:rFonts w:ascii="Times New Roman" w:hAnsi="Times New Roman"/>
          <w:sz w:val="28"/>
          <w:szCs w:val="28"/>
          <w:lang w:eastAsia="ar-SA"/>
        </w:rPr>
        <w:t>д</w:t>
      </w:r>
      <w:r w:rsidRPr="00925517">
        <w:rPr>
          <w:rFonts w:ascii="Times New Roman" w:hAnsi="Times New Roman"/>
          <w:sz w:val="28"/>
          <w:szCs w:val="28"/>
          <w:lang w:eastAsia="ar-SA"/>
        </w:rPr>
        <w:t>ке;</w:t>
      </w:r>
      <w:proofErr w:type="gramEnd"/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направление с использованием информационно-телекоммуникационных технологий электронных документов и (или) электронных образов документов, заверенных уполномоченным должностным лицом многофункционального центра, в уполномоченный орган, подведомственные ему организации, пред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ставляющие муниципальную услугу.</w:t>
      </w:r>
    </w:p>
    <w:p w:rsidR="00C90064" w:rsidRPr="00925517" w:rsidRDefault="00C90064" w:rsidP="00C90064">
      <w:pPr>
        <w:tabs>
          <w:tab w:val="left" w:pos="82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ab/>
        <w:t>Для получения муниципальной услуги заявитель вправе обратиться в МФЦ в соо</w:t>
      </w:r>
      <w:r w:rsidRPr="00925517">
        <w:rPr>
          <w:rFonts w:ascii="Times New Roman" w:hAnsi="Times New Roman"/>
          <w:sz w:val="28"/>
          <w:szCs w:val="28"/>
        </w:rPr>
        <w:t>т</w:t>
      </w:r>
      <w:r w:rsidRPr="00925517">
        <w:rPr>
          <w:rFonts w:ascii="Times New Roman" w:hAnsi="Times New Roman"/>
          <w:sz w:val="28"/>
          <w:szCs w:val="28"/>
        </w:rPr>
        <w:t>ветствии со статьей 15.1 Федерального закона от 27 июля 2010 года № 210-ФЗ «Об организации предоставления государственных и муниципал</w:t>
      </w:r>
      <w:r w:rsidRPr="00925517">
        <w:rPr>
          <w:rFonts w:ascii="Times New Roman" w:hAnsi="Times New Roman"/>
          <w:sz w:val="28"/>
          <w:szCs w:val="28"/>
        </w:rPr>
        <w:t>ь</w:t>
      </w:r>
      <w:r w:rsidRPr="00925517">
        <w:rPr>
          <w:rFonts w:ascii="Times New Roman" w:hAnsi="Times New Roman"/>
          <w:sz w:val="28"/>
          <w:szCs w:val="28"/>
        </w:rPr>
        <w:t>ных услуг» путем подачи комплексного запроса о предоставлении нескольких государственных и (или) муниципал</w:t>
      </w:r>
      <w:r w:rsidRPr="00925517">
        <w:rPr>
          <w:rFonts w:ascii="Times New Roman" w:hAnsi="Times New Roman"/>
          <w:sz w:val="28"/>
          <w:szCs w:val="28"/>
        </w:rPr>
        <w:t>ь</w:t>
      </w:r>
      <w:r w:rsidRPr="00925517">
        <w:rPr>
          <w:rFonts w:ascii="Times New Roman" w:hAnsi="Times New Roman"/>
          <w:sz w:val="28"/>
          <w:szCs w:val="28"/>
        </w:rPr>
        <w:t>ных услуг.</w:t>
      </w:r>
    </w:p>
    <w:p w:rsidR="00C90064" w:rsidRPr="00925517" w:rsidRDefault="00C90064" w:rsidP="00C900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Раздел III. Состав, последовательность и сроки выполнения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административных процедур, требований к порядку их выполнения,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в том числе особенности выполнения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административных</w:t>
      </w:r>
      <w:proofErr w:type="gramEnd"/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процедур в электронной форме, а также особенности выполнения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административных процедур в многофункциональных центрах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пред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ставления государственных и муниципальных услуг</w:t>
      </w:r>
    </w:p>
    <w:p w:rsidR="00C90064" w:rsidRPr="00925517" w:rsidRDefault="00C90064" w:rsidP="00C90064">
      <w:pPr>
        <w:tabs>
          <w:tab w:val="left" w:pos="662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ab/>
      </w:r>
    </w:p>
    <w:p w:rsidR="00C90064" w:rsidRPr="00925517" w:rsidRDefault="00C90064" w:rsidP="00C900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Муниципальная услуга предоставляется путем выполнения администр</w:t>
      </w:r>
      <w:r w:rsidRPr="00925517">
        <w:rPr>
          <w:rFonts w:ascii="Times New Roman" w:hAnsi="Times New Roman"/>
          <w:sz w:val="28"/>
          <w:szCs w:val="28"/>
        </w:rPr>
        <w:t>а</w:t>
      </w:r>
      <w:r w:rsidRPr="00925517">
        <w:rPr>
          <w:rFonts w:ascii="Times New Roman" w:hAnsi="Times New Roman"/>
          <w:sz w:val="28"/>
          <w:szCs w:val="28"/>
        </w:rPr>
        <w:t>тивных проц</w:t>
      </w:r>
      <w:r w:rsidRPr="00925517">
        <w:rPr>
          <w:rFonts w:ascii="Times New Roman" w:hAnsi="Times New Roman"/>
          <w:sz w:val="28"/>
          <w:szCs w:val="28"/>
        </w:rPr>
        <w:t>е</w:t>
      </w:r>
      <w:r w:rsidRPr="00925517">
        <w:rPr>
          <w:rFonts w:ascii="Times New Roman" w:hAnsi="Times New Roman"/>
          <w:sz w:val="28"/>
          <w:szCs w:val="28"/>
        </w:rPr>
        <w:t>дур: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925517">
        <w:rPr>
          <w:rFonts w:ascii="Times New Roman" w:hAnsi="Times New Roman"/>
          <w:spacing w:val="-4"/>
          <w:sz w:val="28"/>
          <w:szCs w:val="28"/>
        </w:rPr>
        <w:t>Перечень административных процедур, выполняемых уполномоченным о</w:t>
      </w:r>
      <w:r w:rsidRPr="00925517">
        <w:rPr>
          <w:rFonts w:ascii="Times New Roman" w:hAnsi="Times New Roman"/>
          <w:spacing w:val="-4"/>
          <w:sz w:val="28"/>
          <w:szCs w:val="28"/>
        </w:rPr>
        <w:t>р</w:t>
      </w:r>
      <w:r w:rsidRPr="00925517">
        <w:rPr>
          <w:rFonts w:ascii="Times New Roman" w:hAnsi="Times New Roman"/>
          <w:spacing w:val="-4"/>
          <w:sz w:val="28"/>
          <w:szCs w:val="28"/>
        </w:rPr>
        <w:t>ганом: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925517">
        <w:rPr>
          <w:rFonts w:ascii="Times New Roman" w:hAnsi="Times New Roman"/>
          <w:spacing w:val="-4"/>
          <w:sz w:val="28"/>
          <w:szCs w:val="28"/>
        </w:rPr>
        <w:t>1) прием запросов заявителей о предоставлении муниципальной услуги и иных докуме</w:t>
      </w:r>
      <w:r w:rsidRPr="00925517">
        <w:rPr>
          <w:rFonts w:ascii="Times New Roman" w:hAnsi="Times New Roman"/>
          <w:spacing w:val="-4"/>
          <w:sz w:val="28"/>
          <w:szCs w:val="28"/>
        </w:rPr>
        <w:t>н</w:t>
      </w:r>
      <w:r w:rsidRPr="00925517">
        <w:rPr>
          <w:rFonts w:ascii="Times New Roman" w:hAnsi="Times New Roman"/>
          <w:spacing w:val="-4"/>
          <w:sz w:val="28"/>
          <w:szCs w:val="28"/>
        </w:rPr>
        <w:t xml:space="preserve">тов, необходимых для предоставления муниципальной услуги;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925517">
        <w:rPr>
          <w:rFonts w:ascii="Times New Roman" w:hAnsi="Times New Roman"/>
          <w:spacing w:val="-4"/>
          <w:sz w:val="28"/>
          <w:szCs w:val="28"/>
        </w:rPr>
        <w:t>2) формирование и направление межведомственного запроса в органы, предоставляющие государственные услуги, в иные органы государственной вл</w:t>
      </w:r>
      <w:r w:rsidRPr="00925517">
        <w:rPr>
          <w:rFonts w:ascii="Times New Roman" w:hAnsi="Times New Roman"/>
          <w:spacing w:val="-4"/>
          <w:sz w:val="28"/>
          <w:szCs w:val="28"/>
        </w:rPr>
        <w:t>а</w:t>
      </w:r>
      <w:r w:rsidRPr="00925517">
        <w:rPr>
          <w:rFonts w:ascii="Times New Roman" w:hAnsi="Times New Roman"/>
          <w:spacing w:val="-4"/>
          <w:sz w:val="28"/>
          <w:szCs w:val="28"/>
        </w:rPr>
        <w:t>сти, органы местного самоуправления и организации, участвующие в предоста</w:t>
      </w:r>
      <w:r w:rsidRPr="00925517">
        <w:rPr>
          <w:rFonts w:ascii="Times New Roman" w:hAnsi="Times New Roman"/>
          <w:spacing w:val="-4"/>
          <w:sz w:val="28"/>
          <w:szCs w:val="28"/>
        </w:rPr>
        <w:t>в</w:t>
      </w:r>
      <w:r w:rsidRPr="00925517">
        <w:rPr>
          <w:rFonts w:ascii="Times New Roman" w:hAnsi="Times New Roman"/>
          <w:spacing w:val="-4"/>
          <w:sz w:val="28"/>
          <w:szCs w:val="28"/>
        </w:rPr>
        <w:t>лении муниципальных услуг;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3) передача документов заявителя на рассмотрение межведомственной комиссии по использованию жилищного фонда муниципального образования Щербиновский район (далее - К</w:t>
      </w:r>
      <w:r w:rsidRPr="00925517">
        <w:rPr>
          <w:rFonts w:ascii="Times New Roman" w:hAnsi="Times New Roman"/>
          <w:sz w:val="28"/>
          <w:szCs w:val="28"/>
        </w:rPr>
        <w:t>о</w:t>
      </w:r>
      <w:r w:rsidRPr="00925517">
        <w:rPr>
          <w:rFonts w:ascii="Times New Roman" w:hAnsi="Times New Roman"/>
          <w:sz w:val="28"/>
          <w:szCs w:val="28"/>
        </w:rPr>
        <w:t>миссия);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4) рассмотрение документов Комиссией; </w:t>
      </w:r>
    </w:p>
    <w:p w:rsidR="00C90064" w:rsidRPr="00925517" w:rsidRDefault="00C90064" w:rsidP="00C900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ab/>
        <w:t>5) принятие решения о переводе жилого помещения в нежилое помещ</w:t>
      </w:r>
      <w:r w:rsidRPr="00925517">
        <w:rPr>
          <w:rFonts w:ascii="Times New Roman" w:hAnsi="Times New Roman"/>
          <w:sz w:val="28"/>
          <w:szCs w:val="28"/>
        </w:rPr>
        <w:t>е</w:t>
      </w:r>
      <w:r w:rsidRPr="00925517">
        <w:rPr>
          <w:rFonts w:ascii="Times New Roman" w:hAnsi="Times New Roman"/>
          <w:sz w:val="28"/>
          <w:szCs w:val="28"/>
        </w:rPr>
        <w:t>ние и нежилого помещения в жилое помещение либо решения об отказе в предоставлении муниципальной услуги;</w:t>
      </w:r>
    </w:p>
    <w:p w:rsidR="00C90064" w:rsidRPr="00925517" w:rsidRDefault="00C90064" w:rsidP="00C900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lastRenderedPageBreak/>
        <w:tab/>
        <w:t>6) выдача заявителю результата предоставления муниципальной услуги.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Перечень административных процедур, выполняемых МФЦ: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1) информирование заявителей о порядке предоставления муниципальной услуги в МФЦ, о ходе выполнения запроса о предоставлении муниципальной услуги, по иным вопросам, связанным с предоставлением муниципальной усл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ги, а также консультирование заявителей о порядке предоставления муниц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пальной услуги в МФЦ;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2) прием запросов заявителей о предоставлении муниципальной услуги и иных док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ментов, необходимых для предоставления муниципальной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3) формирование и направление МФЦ межведомственного запроса в о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ганы, предоставляющие государственные услуги, в иные органы государстве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>ной власти, органы мес</w:t>
      </w:r>
      <w:r w:rsidRPr="00925517">
        <w:rPr>
          <w:rFonts w:ascii="Times New Roman" w:hAnsi="Times New Roman"/>
          <w:sz w:val="28"/>
          <w:szCs w:val="28"/>
          <w:lang w:eastAsia="ar-SA"/>
        </w:rPr>
        <w:t>т</w:t>
      </w:r>
      <w:r w:rsidRPr="00925517">
        <w:rPr>
          <w:rFonts w:ascii="Times New Roman" w:hAnsi="Times New Roman"/>
          <w:sz w:val="28"/>
          <w:szCs w:val="28"/>
          <w:lang w:eastAsia="ar-SA"/>
        </w:rPr>
        <w:t>ного самоуправления и организации, участвующие в предоставлении муниципальных услуг;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4) передача органам, предоставляющим муниципальные услуги, запроса о предоста</w:t>
      </w:r>
      <w:r w:rsidRPr="00925517">
        <w:rPr>
          <w:rFonts w:ascii="Times New Roman" w:hAnsi="Times New Roman"/>
          <w:sz w:val="28"/>
          <w:szCs w:val="28"/>
          <w:lang w:eastAsia="ar-SA"/>
        </w:rPr>
        <w:t>в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лении муниципальных услуг;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5) выдача заявителю результата предоставления муниципальной услуги полученного от органов, предоставляющих муниципальные услуги, по резул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татам предоставления муниципальных услуг, а также по результатам пред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ставления муниципальных услуг, указанных в комплексном запросе;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6) составление и выдача заявителям документов на бумажном носителе, подтвержд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ющих содержание электронных документов, направленных в МФЦ по результатам предоставления муниципальных услуг органами, предоставл</w:t>
      </w:r>
      <w:r w:rsidRPr="00925517">
        <w:rPr>
          <w:rFonts w:ascii="Times New Roman" w:hAnsi="Times New Roman"/>
          <w:sz w:val="28"/>
          <w:szCs w:val="28"/>
          <w:lang w:eastAsia="ar-SA"/>
        </w:rPr>
        <w:t>я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ющими муниципальные услуги, включая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заверение выписок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из информацио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>ных систем органов, предоставляющих муниц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пальные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7) иные процедуры;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8) иные действия, необходимые для предоставления муниципальной услуги, в том числе связанные с проверкой действительности усиленной кв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лифицированной электронной подписи заявителя, использованной при обращ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нии за получением муниципальной услуги, а также с установлением перечня средств удостоверяющих центров, которые допускаются для использования в целях обеспечения указанной проверки и определяются на основании утве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ждаемой уполномоченным органом, по согласованию с Федеральной службой безопа</w:t>
      </w:r>
      <w:r w:rsidRPr="00925517">
        <w:rPr>
          <w:rFonts w:ascii="Times New Roman" w:hAnsi="Times New Roman"/>
          <w:sz w:val="28"/>
          <w:szCs w:val="28"/>
          <w:lang w:eastAsia="ar-SA"/>
        </w:rPr>
        <w:t>с</w:t>
      </w:r>
      <w:r w:rsidRPr="00925517">
        <w:rPr>
          <w:rFonts w:ascii="Times New Roman" w:hAnsi="Times New Roman"/>
          <w:sz w:val="28"/>
          <w:szCs w:val="28"/>
          <w:lang w:eastAsia="ar-SA"/>
        </w:rPr>
        <w:t>ности Российской Федерации модели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угроз безопасности информации в информационной системе, используемой в целях приема обращений за получ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нием муниципальной услуги и (или) предоставления такой услуги.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Перечень административных процедур при предоставлении муниципал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ных услуг в электронной форме: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1) получение информации о порядке и сроках предоставления муниц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2) запись на прием в орган (организацию), МФЦ для подачи запроса о предоставлении муниципальной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3) формирование запроса о предоставлении муниципальной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4) прием и регистрация органом (организацией) запроса и иных докуме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>тов, необх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димых для предоставления муниципальной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5) оплата государственной пошлины за предоставление муниципальной услуги и уплата иных платежей, взимаемых в соответствии с законодател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ством Российской Федер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ции;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6) получение результата предоставления муниципальной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7) получение сведений о ходе выполнения запроса;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2"/>
          <w:sz w:val="28"/>
          <w:szCs w:val="28"/>
          <w:lang w:eastAsia="ar-SA"/>
        </w:rPr>
        <w:t>8) осуществление оценки качества предоставления муниципальной усл</w:t>
      </w:r>
      <w:r w:rsidRPr="00925517">
        <w:rPr>
          <w:rFonts w:ascii="Times New Roman" w:hAnsi="Times New Roman"/>
          <w:spacing w:val="-2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pacing w:val="-2"/>
          <w:sz w:val="28"/>
          <w:szCs w:val="28"/>
          <w:lang w:eastAsia="ar-SA"/>
        </w:rPr>
        <w:t>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9) досудебное (внесудебное) обжалование решений и действий (безде</w:t>
      </w:r>
      <w:r w:rsidRPr="00925517">
        <w:rPr>
          <w:rFonts w:ascii="Times New Roman" w:hAnsi="Times New Roman"/>
          <w:sz w:val="28"/>
          <w:szCs w:val="28"/>
          <w:lang w:eastAsia="ar-SA"/>
        </w:rPr>
        <w:t>й</w:t>
      </w:r>
      <w:r w:rsidRPr="00925517">
        <w:rPr>
          <w:rFonts w:ascii="Times New Roman" w:hAnsi="Times New Roman"/>
          <w:sz w:val="28"/>
          <w:szCs w:val="28"/>
          <w:lang w:eastAsia="ar-SA"/>
        </w:rPr>
        <w:t>ствия) уполн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моченного органа, должностного лица уполномоченного органа либо муниципального сл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жащего.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Предоставление муниципальной услуги в электронной форме осуществл</w:t>
      </w: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я</w:t>
      </w: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ются в соотве</w:t>
      </w: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т</w:t>
      </w: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ствии с Федеральным законом от 27 июля 2010 года № 210-ФЗ «Об организации предоставления государственных и муниципальных услуг» и Фед</w:t>
      </w: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ральным законом от 6 апреля 2011 года № 63-ФЗ «Об электронной подп</w:t>
      </w: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си».</w:t>
      </w:r>
    </w:p>
    <w:p w:rsidR="00C90064" w:rsidRPr="00925517" w:rsidRDefault="00C90064" w:rsidP="00C9006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 w:rsidRPr="00925517">
        <w:rPr>
          <w:rFonts w:ascii="Times New Roman" w:hAnsi="Times New Roman"/>
          <w:spacing w:val="-4"/>
          <w:sz w:val="28"/>
          <w:szCs w:val="28"/>
          <w:lang w:eastAsia="ru-RU"/>
        </w:rPr>
        <w:t>Заявитель вправе отозвать свое заявление на любой стадии рассмотрения, согласования или подготовки документа, обратившись с соответствующим зая</w:t>
      </w:r>
      <w:r w:rsidRPr="00925517">
        <w:rPr>
          <w:rFonts w:ascii="Times New Roman" w:hAnsi="Times New Roman"/>
          <w:spacing w:val="-4"/>
          <w:sz w:val="28"/>
          <w:szCs w:val="28"/>
          <w:lang w:eastAsia="ru-RU"/>
        </w:rPr>
        <w:t>в</w:t>
      </w:r>
      <w:r w:rsidRPr="00925517">
        <w:rPr>
          <w:rFonts w:ascii="Times New Roman" w:hAnsi="Times New Roman"/>
          <w:spacing w:val="-4"/>
          <w:sz w:val="28"/>
          <w:szCs w:val="28"/>
          <w:lang w:eastAsia="ru-RU"/>
        </w:rPr>
        <w:t>лением в уполномоченный орган либо МФЦ, в том числе в эле</w:t>
      </w:r>
      <w:r w:rsidRPr="00925517">
        <w:rPr>
          <w:rFonts w:ascii="Times New Roman" w:hAnsi="Times New Roman"/>
          <w:spacing w:val="-4"/>
          <w:sz w:val="28"/>
          <w:szCs w:val="28"/>
          <w:lang w:eastAsia="ru-RU"/>
        </w:rPr>
        <w:t>к</w:t>
      </w:r>
      <w:r w:rsidRPr="00925517">
        <w:rPr>
          <w:rFonts w:ascii="Times New Roman" w:hAnsi="Times New Roman"/>
          <w:spacing w:val="-4"/>
          <w:sz w:val="28"/>
          <w:szCs w:val="28"/>
          <w:lang w:eastAsia="ru-RU"/>
        </w:rPr>
        <w:t>тронном виде.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Подраздел 3.1. Прием запросов заявителей о предоставлении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муниципальной услуги и иных док</w:t>
      </w:r>
      <w:r w:rsidRPr="00925517">
        <w:rPr>
          <w:rFonts w:ascii="Times New Roman" w:hAnsi="Times New Roman"/>
          <w:sz w:val="28"/>
          <w:szCs w:val="28"/>
        </w:rPr>
        <w:t>у</w:t>
      </w:r>
      <w:r w:rsidRPr="00925517">
        <w:rPr>
          <w:rFonts w:ascii="Times New Roman" w:hAnsi="Times New Roman"/>
          <w:sz w:val="28"/>
          <w:szCs w:val="28"/>
        </w:rPr>
        <w:t xml:space="preserve">ментов, необходимых </w:t>
      </w:r>
      <w:proofErr w:type="gramStart"/>
      <w:r w:rsidRPr="00925517">
        <w:rPr>
          <w:rFonts w:ascii="Times New Roman" w:hAnsi="Times New Roman"/>
          <w:sz w:val="28"/>
          <w:szCs w:val="28"/>
        </w:rPr>
        <w:t>для</w:t>
      </w:r>
      <w:proofErr w:type="gramEnd"/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 предоставления муниципальной услуги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3.1.1. Основанием для начала административной процедуры является о</w:t>
      </w:r>
      <w:r w:rsidRPr="00925517">
        <w:rPr>
          <w:rFonts w:ascii="Times New Roman" w:hAnsi="Times New Roman"/>
          <w:sz w:val="28"/>
          <w:szCs w:val="28"/>
          <w:lang w:eastAsia="ar-SA"/>
        </w:rPr>
        <w:t>б</w:t>
      </w:r>
      <w:r w:rsidRPr="00925517">
        <w:rPr>
          <w:rFonts w:ascii="Times New Roman" w:hAnsi="Times New Roman"/>
          <w:sz w:val="28"/>
          <w:szCs w:val="28"/>
          <w:lang w:eastAsia="ar-SA"/>
        </w:rPr>
        <w:t>ращение з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явителя с заявлением и документами, указанными в подразделе 2.6 раздела II Регламента в уполномоченный орган, в МФЦ непосредственно или посредством Регионального портала.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3.1.2. Должностным лицом, ответственным за прием и регистрацию зая</w:t>
      </w:r>
      <w:r w:rsidRPr="00925517">
        <w:rPr>
          <w:rFonts w:ascii="Times New Roman" w:hAnsi="Times New Roman"/>
          <w:sz w:val="28"/>
          <w:szCs w:val="28"/>
          <w:lang w:eastAsia="ar-SA"/>
        </w:rPr>
        <w:t>в</w:t>
      </w:r>
      <w:r w:rsidRPr="00925517">
        <w:rPr>
          <w:rFonts w:ascii="Times New Roman" w:hAnsi="Times New Roman"/>
          <w:sz w:val="28"/>
          <w:szCs w:val="28"/>
          <w:lang w:eastAsia="ar-SA"/>
        </w:rPr>
        <w:t>ления с комплектом документов, является специалист МФЦ или специалист уполномоченного органа, осуществляющий прием документов.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3.1.3. Административная процедура включает в себя: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1) установление личности заявителя, в том числе проверка документов, удостоверя</w:t>
      </w:r>
      <w:r w:rsidRPr="00925517">
        <w:rPr>
          <w:rFonts w:ascii="Times New Roman" w:hAnsi="Times New Roman"/>
          <w:sz w:val="28"/>
          <w:szCs w:val="28"/>
          <w:lang w:eastAsia="ar-SA"/>
        </w:rPr>
        <w:t>ю</w:t>
      </w:r>
      <w:r w:rsidRPr="00925517">
        <w:rPr>
          <w:rFonts w:ascii="Times New Roman" w:hAnsi="Times New Roman"/>
          <w:sz w:val="28"/>
          <w:szCs w:val="28"/>
          <w:lang w:eastAsia="ar-SA"/>
        </w:rPr>
        <w:t>щих личность заявителя, либо полномочия представителя;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2) проверка наличия всех необходимых документов и правильности их оформления, а именно: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копии документов удостоверены в установленном законодательством п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рядке;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тексты документов написаны разборчиво, наименование юридических лиц  без с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кращения, с указанием их места нахождения;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имена физических лиц, адреса их места жительства написаны полностью;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 документах нет подчисток, приписок, зачеркнутых слов и иных не ог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воренных исправлений, дающих возможность неоднозначного толкования представленных документов и  вызывающих сомнения в законности предоста</w:t>
      </w:r>
      <w:r w:rsidRPr="00925517">
        <w:rPr>
          <w:rFonts w:ascii="Times New Roman" w:hAnsi="Times New Roman"/>
          <w:sz w:val="28"/>
          <w:szCs w:val="28"/>
          <w:lang w:eastAsia="ar-SA"/>
        </w:rPr>
        <w:t>в</w:t>
      </w:r>
      <w:r w:rsidRPr="00925517">
        <w:rPr>
          <w:rFonts w:ascii="Times New Roman" w:hAnsi="Times New Roman"/>
          <w:sz w:val="28"/>
          <w:szCs w:val="28"/>
          <w:lang w:eastAsia="ar-SA"/>
        </w:rPr>
        <w:t>ленных документов;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документы не содержат серьезных повреждений, наличие которых не позволяет одн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значно истолковать их содержание;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3) оказание помощи заявителю в оформлении заявления на предоставл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ние муниц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4) консультация заявителя по порядку и срокам предоставления муниц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пальной усл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ги.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Максимальный срок приема документов - 15 минут.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3.1.4. В случае обращения заявителя для предоставления муниципальной услуги через Региональный Портал заявление и сканированные копии докуме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>тов, указанные в подразделе 2.6 раздела II Регламента, направляются в уполн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моченный орган.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Обращение за получением муниципальной услуги может осуществляться с использованием электронных документов, подписанных электронной подп</w:t>
      </w: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сью.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В случае поступления заявления и документов, указанных в подразделе 2.6 раздела II Регламента, в электронной форме с использованием Портала, подписанных усиленной квалифицированной электронной подписью, дол</w:t>
      </w:r>
      <w:r w:rsidRPr="00925517">
        <w:rPr>
          <w:rFonts w:ascii="Times New Roman" w:hAnsi="Times New Roman"/>
          <w:sz w:val="28"/>
          <w:szCs w:val="28"/>
          <w:lang w:eastAsia="ar-SA"/>
        </w:rPr>
        <w:t>ж</w:t>
      </w:r>
      <w:r w:rsidRPr="00925517">
        <w:rPr>
          <w:rFonts w:ascii="Times New Roman" w:hAnsi="Times New Roman"/>
          <w:sz w:val="28"/>
          <w:szCs w:val="28"/>
          <w:lang w:eastAsia="ar-SA"/>
        </w:rPr>
        <w:t>ностное лицо уполномоченного органа пров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ряет действительность усиленной квалифицированной электронной подписи с использованием средств информ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ционной системы головного удостоверяющего центра, которая входит в состав инфраструктуры, обеспечивающей информационно-технологическое взаим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действие действующих и создаваемых информационных систем, используемых для предоставления услуг. </w:t>
      </w:r>
      <w:proofErr w:type="gramEnd"/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Если в результате проверки квалифицированной подписи будет выявлено несоблюдение установленных условий признания ее действительности, дол</w:t>
      </w:r>
      <w:r w:rsidRPr="00925517">
        <w:rPr>
          <w:rFonts w:ascii="Times New Roman" w:hAnsi="Times New Roman"/>
          <w:sz w:val="28"/>
          <w:szCs w:val="28"/>
          <w:lang w:eastAsia="ar-SA"/>
        </w:rPr>
        <w:t>ж</w:t>
      </w:r>
      <w:r w:rsidRPr="00925517">
        <w:rPr>
          <w:rFonts w:ascii="Times New Roman" w:hAnsi="Times New Roman"/>
          <w:sz w:val="28"/>
          <w:szCs w:val="28"/>
          <w:lang w:eastAsia="ar-SA"/>
        </w:rPr>
        <w:t>ностное лицо уполномоченного органа в течение 3 рабочих дней со дня заве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шения проведения такой проверки принимает решение об отказе в приеме к рассмотрению заявления за получением муниц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пальной услуги и направляет заявителю уведомление об этом в электронной форме с указанием пунктов ст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тьи 11 Федерального закона «Об электронной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подписи», которые послуж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ли основанием для принятия указанного решения. Такое уведомление подписыв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ется квалифицированной подписью должностного лица уполномоченного орг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на и направляется по а</w:t>
      </w:r>
      <w:r w:rsidRPr="00925517">
        <w:rPr>
          <w:rFonts w:ascii="Times New Roman" w:hAnsi="Times New Roman"/>
          <w:sz w:val="28"/>
          <w:szCs w:val="28"/>
          <w:lang w:eastAsia="ar-SA"/>
        </w:rPr>
        <w:t>д</w:t>
      </w:r>
      <w:r w:rsidRPr="00925517">
        <w:rPr>
          <w:rFonts w:ascii="Times New Roman" w:hAnsi="Times New Roman"/>
          <w:sz w:val="28"/>
          <w:szCs w:val="28"/>
          <w:lang w:eastAsia="ar-SA"/>
        </w:rPr>
        <w:t>ресу электронной почты заявителя либо в его личный кабинет на Портале. После получения уведомления заявитель вправе обратит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ся повторно с заявлением о предоставлении муниц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пальной услуги, устранив нарушения, которые послужили основанием для отказа в приеме к рассмотр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нию первичного заявления.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 xml:space="preserve">3.1.5. При предоставлении 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муниципальной </w:t>
      </w:r>
      <w:r w:rsidRPr="00925517">
        <w:rPr>
          <w:rFonts w:ascii="Times New Roman" w:hAnsi="Times New Roman"/>
          <w:sz w:val="28"/>
          <w:szCs w:val="28"/>
          <w:lang w:eastAsia="ru-RU"/>
        </w:rPr>
        <w:t>услуги по экстерриториальн</w:t>
      </w:r>
      <w:r w:rsidRPr="00925517">
        <w:rPr>
          <w:rFonts w:ascii="Times New Roman" w:hAnsi="Times New Roman"/>
          <w:sz w:val="28"/>
          <w:szCs w:val="28"/>
          <w:lang w:eastAsia="ru-RU"/>
        </w:rPr>
        <w:t>о</w:t>
      </w:r>
      <w:r w:rsidRPr="00925517">
        <w:rPr>
          <w:rFonts w:ascii="Times New Roman" w:hAnsi="Times New Roman"/>
          <w:sz w:val="28"/>
          <w:szCs w:val="28"/>
          <w:lang w:eastAsia="ru-RU"/>
        </w:rPr>
        <w:t>му принципу МФЦ: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1) принимает от заявителя (представителя заявителя) заявление и док</w:t>
      </w:r>
      <w:r w:rsidRPr="00925517">
        <w:rPr>
          <w:rFonts w:ascii="Times New Roman" w:hAnsi="Times New Roman"/>
          <w:sz w:val="28"/>
          <w:szCs w:val="28"/>
          <w:lang w:eastAsia="ru-RU"/>
        </w:rPr>
        <w:t>у</w:t>
      </w:r>
      <w:r w:rsidRPr="00925517">
        <w:rPr>
          <w:rFonts w:ascii="Times New Roman" w:hAnsi="Times New Roman"/>
          <w:sz w:val="28"/>
          <w:szCs w:val="28"/>
          <w:lang w:eastAsia="ru-RU"/>
        </w:rPr>
        <w:t>менты, пре</w:t>
      </w:r>
      <w:r w:rsidRPr="00925517">
        <w:rPr>
          <w:rFonts w:ascii="Times New Roman" w:hAnsi="Times New Roman"/>
          <w:sz w:val="28"/>
          <w:szCs w:val="28"/>
          <w:lang w:eastAsia="ru-RU"/>
        </w:rPr>
        <w:t>д</w:t>
      </w:r>
      <w:r w:rsidRPr="00925517">
        <w:rPr>
          <w:rFonts w:ascii="Times New Roman" w:hAnsi="Times New Roman"/>
          <w:sz w:val="28"/>
          <w:szCs w:val="28"/>
          <w:lang w:eastAsia="ru-RU"/>
        </w:rPr>
        <w:t>ставленные заявителем (представителем заявителя);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ru-RU"/>
        </w:rPr>
        <w:t>2) осуществляет копирование (сканирование) документов, предусмотре</w:t>
      </w:r>
      <w:r w:rsidRPr="00925517">
        <w:rPr>
          <w:rFonts w:ascii="Times New Roman" w:hAnsi="Times New Roman"/>
          <w:sz w:val="28"/>
          <w:szCs w:val="28"/>
          <w:lang w:eastAsia="ru-RU"/>
        </w:rPr>
        <w:t>н</w:t>
      </w:r>
      <w:r w:rsidRPr="00925517">
        <w:rPr>
          <w:rFonts w:ascii="Times New Roman" w:hAnsi="Times New Roman"/>
          <w:sz w:val="28"/>
          <w:szCs w:val="28"/>
          <w:lang w:eastAsia="ru-RU"/>
        </w:rPr>
        <w:t>ных частью 6 статьи 7 Федерального закона от 27 июля 2010 года № 210-ФЗ «Об организации предоста</w:t>
      </w:r>
      <w:r w:rsidRPr="00925517">
        <w:rPr>
          <w:rFonts w:ascii="Times New Roman" w:hAnsi="Times New Roman"/>
          <w:sz w:val="28"/>
          <w:szCs w:val="28"/>
          <w:lang w:eastAsia="ru-RU"/>
        </w:rPr>
        <w:t>в</w:t>
      </w:r>
      <w:r w:rsidRPr="00925517">
        <w:rPr>
          <w:rFonts w:ascii="Times New Roman" w:hAnsi="Times New Roman"/>
          <w:sz w:val="28"/>
          <w:szCs w:val="28"/>
          <w:lang w:eastAsia="ru-RU"/>
        </w:rPr>
        <w:t>ления государственных и муниципальных услуг» (далее – документы личного происхождения) и представленных заявителем (представителем заявителя), в случае, если заявитель (представитель заявителя) самостоятельно не представил копии документов личного прои</w:t>
      </w:r>
      <w:r w:rsidRPr="00925517">
        <w:rPr>
          <w:rFonts w:ascii="Times New Roman" w:hAnsi="Times New Roman"/>
          <w:sz w:val="28"/>
          <w:szCs w:val="28"/>
          <w:lang w:eastAsia="ru-RU"/>
        </w:rPr>
        <w:t>с</w:t>
      </w:r>
      <w:r w:rsidRPr="00925517">
        <w:rPr>
          <w:rFonts w:ascii="Times New Roman" w:hAnsi="Times New Roman"/>
          <w:sz w:val="28"/>
          <w:szCs w:val="28"/>
          <w:lang w:eastAsia="ru-RU"/>
        </w:rPr>
        <w:t xml:space="preserve">хождения, а в </w:t>
      </w:r>
      <w:r w:rsidRPr="00925517">
        <w:rPr>
          <w:rFonts w:ascii="Times New Roman" w:hAnsi="Times New Roman"/>
          <w:sz w:val="28"/>
          <w:szCs w:val="28"/>
          <w:lang w:eastAsia="ru-RU"/>
        </w:rPr>
        <w:lastRenderedPageBreak/>
        <w:t xml:space="preserve">соответствии с Регламентом предоставления 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муниципальной </w:t>
      </w:r>
      <w:r w:rsidRPr="00925517">
        <w:rPr>
          <w:rFonts w:ascii="Times New Roman" w:hAnsi="Times New Roman"/>
          <w:sz w:val="28"/>
          <w:szCs w:val="28"/>
          <w:lang w:eastAsia="ru-RU"/>
        </w:rPr>
        <w:t>услуги для ее предоставления необходимо представление</w:t>
      </w:r>
      <w:proofErr w:type="gramEnd"/>
      <w:r w:rsidRPr="00925517">
        <w:rPr>
          <w:rFonts w:ascii="Times New Roman" w:hAnsi="Times New Roman"/>
          <w:sz w:val="28"/>
          <w:szCs w:val="28"/>
          <w:lang w:eastAsia="ru-RU"/>
        </w:rPr>
        <w:t xml:space="preserve"> копии документа личного прои</w:t>
      </w:r>
      <w:r w:rsidRPr="00925517">
        <w:rPr>
          <w:rFonts w:ascii="Times New Roman" w:hAnsi="Times New Roman"/>
          <w:sz w:val="28"/>
          <w:szCs w:val="28"/>
          <w:lang w:eastAsia="ru-RU"/>
        </w:rPr>
        <w:t>с</w:t>
      </w:r>
      <w:r w:rsidRPr="00925517">
        <w:rPr>
          <w:rFonts w:ascii="Times New Roman" w:hAnsi="Times New Roman"/>
          <w:sz w:val="28"/>
          <w:szCs w:val="28"/>
          <w:lang w:eastAsia="ru-RU"/>
        </w:rPr>
        <w:t>хождения (за исключением случая, когда в соответствии с нормативным прав</w:t>
      </w:r>
      <w:r w:rsidRPr="00925517">
        <w:rPr>
          <w:rFonts w:ascii="Times New Roman" w:hAnsi="Times New Roman"/>
          <w:sz w:val="28"/>
          <w:szCs w:val="28"/>
          <w:lang w:eastAsia="ru-RU"/>
        </w:rPr>
        <w:t>о</w:t>
      </w:r>
      <w:r w:rsidRPr="00925517">
        <w:rPr>
          <w:rFonts w:ascii="Times New Roman" w:hAnsi="Times New Roman"/>
          <w:sz w:val="28"/>
          <w:szCs w:val="28"/>
          <w:lang w:eastAsia="ru-RU"/>
        </w:rPr>
        <w:t xml:space="preserve">вым актом для предоставления 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муниципальной </w:t>
      </w:r>
      <w:r w:rsidRPr="00925517">
        <w:rPr>
          <w:rFonts w:ascii="Times New Roman" w:hAnsi="Times New Roman"/>
          <w:sz w:val="28"/>
          <w:szCs w:val="28"/>
          <w:lang w:eastAsia="ru-RU"/>
        </w:rPr>
        <w:t>услуги необходимо предъявл</w:t>
      </w:r>
      <w:r w:rsidRPr="00925517">
        <w:rPr>
          <w:rFonts w:ascii="Times New Roman" w:hAnsi="Times New Roman"/>
          <w:sz w:val="28"/>
          <w:szCs w:val="28"/>
          <w:lang w:eastAsia="ru-RU"/>
        </w:rPr>
        <w:t>е</w:t>
      </w:r>
      <w:r w:rsidRPr="00925517">
        <w:rPr>
          <w:rFonts w:ascii="Times New Roman" w:hAnsi="Times New Roman"/>
          <w:sz w:val="28"/>
          <w:szCs w:val="28"/>
          <w:lang w:eastAsia="ru-RU"/>
        </w:rPr>
        <w:t>ние нотариально удостоверенной копии документа личного происхождения);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3) формирует электронные документы и (или) электронные образы зая</w:t>
      </w:r>
      <w:r w:rsidRPr="00925517">
        <w:rPr>
          <w:rFonts w:ascii="Times New Roman" w:hAnsi="Times New Roman"/>
          <w:sz w:val="28"/>
          <w:szCs w:val="28"/>
          <w:lang w:eastAsia="ru-RU"/>
        </w:rPr>
        <w:t>в</w:t>
      </w:r>
      <w:r w:rsidRPr="00925517">
        <w:rPr>
          <w:rFonts w:ascii="Times New Roman" w:hAnsi="Times New Roman"/>
          <w:sz w:val="28"/>
          <w:szCs w:val="28"/>
          <w:lang w:eastAsia="ru-RU"/>
        </w:rPr>
        <w:t>ления, документов, принятых от заявителя (представителя заявителя), копий документов личного происхождения, принятых от заявителя (представителя з</w:t>
      </w:r>
      <w:r w:rsidRPr="00925517">
        <w:rPr>
          <w:rFonts w:ascii="Times New Roman" w:hAnsi="Times New Roman"/>
          <w:sz w:val="28"/>
          <w:szCs w:val="28"/>
          <w:lang w:eastAsia="ru-RU"/>
        </w:rPr>
        <w:t>а</w:t>
      </w:r>
      <w:r w:rsidRPr="00925517">
        <w:rPr>
          <w:rFonts w:ascii="Times New Roman" w:hAnsi="Times New Roman"/>
          <w:sz w:val="28"/>
          <w:szCs w:val="28"/>
          <w:lang w:eastAsia="ru-RU"/>
        </w:rPr>
        <w:t>явителя), обеспечивая их заверение электронной подписью в установленном порядке;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4) с использованием информационно-телекоммуникационных технологий направляет электронные документы и (или) электронные образы документов, заверенные уполномоченным должностным лицом многофункционального центра, в уполномоченный орган.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Заявление и прилагаемые к нему документы из МФЦ передаются в приемную уполномоченного органа. Передача документов осуществляется не позднее рабочего дня, следующего за днем подачи заявления и прилагаемых к нему документов.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3.1.6. Критериями принятия решения о приеме и регистрации заявления и прилагаемых к нему документов является отсутствие фактов, указанных в по</w:t>
      </w:r>
      <w:r w:rsidRPr="00925517">
        <w:rPr>
          <w:rFonts w:ascii="Times New Roman" w:hAnsi="Times New Roman"/>
          <w:sz w:val="28"/>
          <w:szCs w:val="28"/>
          <w:lang w:eastAsia="ar-SA"/>
        </w:rPr>
        <w:t>д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разделе 2.9 раздела </w:t>
      </w:r>
      <w:r w:rsidRPr="00925517">
        <w:rPr>
          <w:rFonts w:ascii="Times New Roman" w:hAnsi="Times New Roman"/>
          <w:sz w:val="28"/>
          <w:szCs w:val="28"/>
          <w:lang w:val="en-US" w:eastAsia="ar-SA"/>
        </w:rPr>
        <w:t>II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 настоящего Регламента.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3.1.7. Результатом административной процедуры является принятие зая</w:t>
      </w:r>
      <w:r w:rsidRPr="00925517">
        <w:rPr>
          <w:rFonts w:ascii="Times New Roman" w:hAnsi="Times New Roman"/>
          <w:sz w:val="28"/>
          <w:szCs w:val="28"/>
          <w:lang w:eastAsia="ar-SA"/>
        </w:rPr>
        <w:t>в</w:t>
      </w:r>
      <w:r w:rsidRPr="00925517">
        <w:rPr>
          <w:rFonts w:ascii="Times New Roman" w:hAnsi="Times New Roman"/>
          <w:sz w:val="28"/>
          <w:szCs w:val="28"/>
          <w:lang w:eastAsia="ar-SA"/>
        </w:rPr>
        <w:t>ления с приложением необходимых документов специалистом уполномоченн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го органа.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3.1.8. Фиксация результата осуществляется путем регистрации докуме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>тов специалистом уполномоченного органа в системе электронного документ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оборота «Синкопа».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Общий срок выполнения административной процедуры – 2 (два) рабочих дня.</w:t>
      </w:r>
    </w:p>
    <w:p w:rsidR="00C90064" w:rsidRPr="00925517" w:rsidRDefault="00C90064" w:rsidP="00C90064">
      <w:pPr>
        <w:pStyle w:val="af6"/>
        <w:jc w:val="center"/>
        <w:rPr>
          <w:rFonts w:ascii="Times New Roman" w:hAnsi="Times New Roman" w:cs="Times New Roman"/>
          <w:sz w:val="28"/>
          <w:szCs w:val="28"/>
        </w:rPr>
      </w:pPr>
    </w:p>
    <w:p w:rsidR="00C90064" w:rsidRPr="00925517" w:rsidRDefault="00C90064" w:rsidP="00C90064">
      <w:pPr>
        <w:pStyle w:val="af6"/>
        <w:jc w:val="center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 xml:space="preserve">Подраздел 3.2. Формирование и направление </w:t>
      </w:r>
      <w:proofErr w:type="gramStart"/>
      <w:r w:rsidRPr="00925517">
        <w:rPr>
          <w:rFonts w:ascii="Times New Roman" w:hAnsi="Times New Roman" w:cs="Times New Roman"/>
          <w:sz w:val="28"/>
          <w:szCs w:val="28"/>
        </w:rPr>
        <w:t>межведомственного</w:t>
      </w:r>
      <w:proofErr w:type="gramEnd"/>
      <w:r w:rsidRPr="009255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0064" w:rsidRPr="00925517" w:rsidRDefault="00C90064" w:rsidP="00C90064">
      <w:pPr>
        <w:pStyle w:val="af6"/>
        <w:jc w:val="center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 xml:space="preserve">запроса в органы, предоставляющие государственные услуги, </w:t>
      </w:r>
    </w:p>
    <w:p w:rsidR="00C90064" w:rsidRPr="00925517" w:rsidRDefault="00C90064" w:rsidP="00C90064">
      <w:pPr>
        <w:pStyle w:val="af6"/>
        <w:jc w:val="center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 xml:space="preserve">в иные органы государственной власти, органы местного </w:t>
      </w:r>
    </w:p>
    <w:p w:rsidR="00C90064" w:rsidRPr="00925517" w:rsidRDefault="00C90064" w:rsidP="00C90064">
      <w:pPr>
        <w:pStyle w:val="af6"/>
        <w:jc w:val="center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 xml:space="preserve">самоуправления и организации, участвующие </w:t>
      </w:r>
      <w:proofErr w:type="gramStart"/>
      <w:r w:rsidRPr="0092551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255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0064" w:rsidRPr="00925517" w:rsidRDefault="00C90064" w:rsidP="00C90064">
      <w:pPr>
        <w:pStyle w:val="af6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25517">
        <w:rPr>
          <w:rFonts w:ascii="Times New Roman" w:hAnsi="Times New Roman" w:cs="Times New Roman"/>
          <w:sz w:val="28"/>
          <w:szCs w:val="28"/>
        </w:rPr>
        <w:t>предоставлении</w:t>
      </w:r>
      <w:proofErr w:type="gramEnd"/>
      <w:r w:rsidRPr="00925517">
        <w:rPr>
          <w:rFonts w:ascii="Times New Roman" w:hAnsi="Times New Roman" w:cs="Times New Roman"/>
          <w:sz w:val="28"/>
          <w:szCs w:val="28"/>
        </w:rPr>
        <w:t xml:space="preserve"> муниц</w:t>
      </w:r>
      <w:r w:rsidRPr="00925517">
        <w:rPr>
          <w:rFonts w:ascii="Times New Roman" w:hAnsi="Times New Roman" w:cs="Times New Roman"/>
          <w:sz w:val="28"/>
          <w:szCs w:val="28"/>
        </w:rPr>
        <w:t>и</w:t>
      </w:r>
      <w:r w:rsidRPr="00925517">
        <w:rPr>
          <w:rFonts w:ascii="Times New Roman" w:hAnsi="Times New Roman" w:cs="Times New Roman"/>
          <w:sz w:val="28"/>
          <w:szCs w:val="28"/>
        </w:rPr>
        <w:t>пальных услуг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3.2.1. Основанием для начала административной процедуры является р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зультат пр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верки заявления с пакетом документов.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3.2.2. Должностным лицом, ответственным за сбор сведений, является специалист МФЦ или Отдела.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3.2.3. Административная процедура включает в себя: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1) подготовку и направление межведомственных запросов в органы и о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ганизации, участвующие в предоставлении муниципальной услуги, указанные в подразделе 2.2 раздела II настоящего Регламента.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Межведомственный запрос направляется за подписью руководителя МФЦ или начальника Отдела и должен содержать: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а) наименование органа или организации, направляющей межведо</w:t>
      </w:r>
      <w:r w:rsidRPr="00925517">
        <w:rPr>
          <w:rFonts w:ascii="Times New Roman" w:hAnsi="Times New Roman"/>
          <w:sz w:val="28"/>
          <w:szCs w:val="28"/>
          <w:lang w:eastAsia="ar-SA"/>
        </w:rPr>
        <w:t>м</w:t>
      </w:r>
      <w:r w:rsidRPr="00925517">
        <w:rPr>
          <w:rFonts w:ascii="Times New Roman" w:hAnsi="Times New Roman"/>
          <w:sz w:val="28"/>
          <w:szCs w:val="28"/>
          <w:lang w:eastAsia="ar-SA"/>
        </w:rPr>
        <w:t>ственный запрос;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б) наименование органа или организации, в адрес которых направляется межведо</w:t>
      </w:r>
      <w:r w:rsidRPr="00925517">
        <w:rPr>
          <w:rFonts w:ascii="Times New Roman" w:hAnsi="Times New Roman"/>
          <w:sz w:val="28"/>
          <w:szCs w:val="28"/>
          <w:lang w:eastAsia="ar-SA"/>
        </w:rPr>
        <w:t>м</w:t>
      </w:r>
      <w:r w:rsidRPr="00925517">
        <w:rPr>
          <w:rFonts w:ascii="Times New Roman" w:hAnsi="Times New Roman"/>
          <w:sz w:val="28"/>
          <w:szCs w:val="28"/>
          <w:lang w:eastAsia="ar-SA"/>
        </w:rPr>
        <w:t>ственный запрос;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в) наименование муниципальной услуги, для предоставления которой необходимо представление документа и (или) информации, а также, если им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ется, номер (идентификатор) такой услуги в реестре государственных услуг или ре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стре муниципальных услуг;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г) указание на положения нормативного правового акта, которыми уст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новлено представление документа и (или) информации, необходимой для предоставления муниципальной услуги, и указание на реквизиты данного но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мативного правового акта;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д) сведения, необходимые для представления документа и (или) инфо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мации, установленные Регламентом, а также сведения, предусмотренные но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мативными правовыми актами как необходимые для представления такого 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кумента и (или) информации;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е) контактная информация для направления ответа на межведомственный запрос;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ж) дата направления межведомственного запроса;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з) фамилия, имя, отчество и должность лица, подготовившего и напр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вившего межведомственный запрос, а также номер служебного телефона и (или) адрес электронной почты данного лица для связи;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2) получение ответа на межведомственные запросы.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2"/>
          <w:sz w:val="28"/>
          <w:szCs w:val="28"/>
          <w:lang w:eastAsia="ar-SA"/>
        </w:rPr>
        <w:t>3.2.4. Критериями принятия решения о сборе сведений является отсу</w:t>
      </w:r>
      <w:r w:rsidRPr="00925517">
        <w:rPr>
          <w:rFonts w:ascii="Times New Roman" w:hAnsi="Times New Roman"/>
          <w:spacing w:val="-2"/>
          <w:sz w:val="28"/>
          <w:szCs w:val="28"/>
          <w:lang w:eastAsia="ar-SA"/>
        </w:rPr>
        <w:t>т</w:t>
      </w:r>
      <w:r w:rsidRPr="00925517">
        <w:rPr>
          <w:rFonts w:ascii="Times New Roman" w:hAnsi="Times New Roman"/>
          <w:spacing w:val="-2"/>
          <w:sz w:val="28"/>
          <w:szCs w:val="28"/>
          <w:lang w:eastAsia="ar-SA"/>
        </w:rPr>
        <w:t>ствие документов, указанных в подразделе 2.7 раздела II настоящего Регламе</w:t>
      </w:r>
      <w:r w:rsidRPr="00925517">
        <w:rPr>
          <w:rFonts w:ascii="Times New Roman" w:hAnsi="Times New Roman"/>
          <w:spacing w:val="-2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pacing w:val="-2"/>
          <w:sz w:val="28"/>
          <w:szCs w:val="28"/>
          <w:lang w:eastAsia="ar-SA"/>
        </w:rPr>
        <w:t>та.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3.2.5. Результатом выполнения административной процедуры является поступление в Отдел ответов на межведомственные запросы.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Общий срок выполнения административной процедуры - 5 (пять) рабочих дней.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Подраздел 3.</w:t>
      </w:r>
      <w:r w:rsidRPr="00925517">
        <w:rPr>
          <w:rFonts w:ascii="Times New Roman" w:hAnsi="Times New Roman"/>
          <w:sz w:val="28"/>
          <w:szCs w:val="28"/>
        </w:rPr>
        <w:t xml:space="preserve">3. Передача документов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заявителя на рассмотрение Комиссии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Основанием для начала административной процедуры является рассмо</w:t>
      </w:r>
      <w:r w:rsidRPr="00925517">
        <w:rPr>
          <w:rFonts w:ascii="Times New Roman" w:hAnsi="Times New Roman"/>
          <w:sz w:val="28"/>
          <w:szCs w:val="28"/>
        </w:rPr>
        <w:t>т</w:t>
      </w:r>
      <w:r w:rsidRPr="00925517">
        <w:rPr>
          <w:rFonts w:ascii="Times New Roman" w:hAnsi="Times New Roman"/>
          <w:sz w:val="28"/>
          <w:szCs w:val="28"/>
        </w:rPr>
        <w:t>рение заявления и док</w:t>
      </w:r>
      <w:r w:rsidRPr="00925517">
        <w:rPr>
          <w:rFonts w:ascii="Times New Roman" w:hAnsi="Times New Roman"/>
          <w:sz w:val="28"/>
          <w:szCs w:val="28"/>
        </w:rPr>
        <w:t>у</w:t>
      </w:r>
      <w:r w:rsidRPr="00925517">
        <w:rPr>
          <w:rFonts w:ascii="Times New Roman" w:hAnsi="Times New Roman"/>
          <w:sz w:val="28"/>
          <w:szCs w:val="28"/>
        </w:rPr>
        <w:t>ментов.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Должностным лицом, ответственным за исполнение административной процедуры является специалист Отдела.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Заявления регистрируются в Отделе в порядке их поступления в журнале рег</w:t>
      </w:r>
      <w:r w:rsidRPr="00925517">
        <w:rPr>
          <w:rFonts w:ascii="Times New Roman" w:hAnsi="Times New Roman"/>
          <w:sz w:val="28"/>
          <w:szCs w:val="28"/>
        </w:rPr>
        <w:t>и</w:t>
      </w:r>
      <w:r w:rsidRPr="00925517">
        <w:rPr>
          <w:rFonts w:ascii="Times New Roman" w:hAnsi="Times New Roman"/>
          <w:sz w:val="28"/>
          <w:szCs w:val="28"/>
        </w:rPr>
        <w:t>страции заявлений, который должен быть пронумерован, прошнурован и скреплен печатью Отдела. Журнал регистрации заявлений содержит следу</w:t>
      </w:r>
      <w:r w:rsidRPr="00925517">
        <w:rPr>
          <w:rFonts w:ascii="Times New Roman" w:hAnsi="Times New Roman"/>
          <w:sz w:val="28"/>
          <w:szCs w:val="28"/>
        </w:rPr>
        <w:t>ю</w:t>
      </w:r>
      <w:r w:rsidRPr="00925517">
        <w:rPr>
          <w:rFonts w:ascii="Times New Roman" w:hAnsi="Times New Roman"/>
          <w:sz w:val="28"/>
          <w:szCs w:val="28"/>
        </w:rPr>
        <w:t>щие свед</w:t>
      </w:r>
      <w:r w:rsidRPr="00925517">
        <w:rPr>
          <w:rFonts w:ascii="Times New Roman" w:hAnsi="Times New Roman"/>
          <w:sz w:val="28"/>
          <w:szCs w:val="28"/>
        </w:rPr>
        <w:t>е</w:t>
      </w:r>
      <w:r w:rsidRPr="00925517">
        <w:rPr>
          <w:rFonts w:ascii="Times New Roman" w:hAnsi="Times New Roman"/>
          <w:sz w:val="28"/>
          <w:szCs w:val="28"/>
        </w:rPr>
        <w:t>ния:</w:t>
      </w:r>
    </w:p>
    <w:p w:rsidR="00C90064" w:rsidRPr="00925517" w:rsidRDefault="00C90064" w:rsidP="00C90064">
      <w:pPr>
        <w:pStyle w:val="11"/>
        <w:widowControl w:val="0"/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  <w:lang w:val="ru-RU"/>
        </w:rPr>
      </w:pPr>
      <w:r w:rsidRPr="00925517">
        <w:rPr>
          <w:rFonts w:ascii="Times New Roman" w:hAnsi="Times New Roman"/>
          <w:sz w:val="28"/>
          <w:szCs w:val="28"/>
          <w:lang w:val="ru-RU"/>
        </w:rPr>
        <w:t>дата поступления заявления;</w:t>
      </w:r>
    </w:p>
    <w:p w:rsidR="00C90064" w:rsidRPr="00925517" w:rsidRDefault="00C90064" w:rsidP="00C90064">
      <w:pPr>
        <w:pStyle w:val="11"/>
        <w:widowControl w:val="0"/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  <w:lang w:val="ru-RU"/>
        </w:rPr>
      </w:pPr>
      <w:r w:rsidRPr="00925517">
        <w:rPr>
          <w:rFonts w:ascii="Times New Roman" w:hAnsi="Times New Roman"/>
          <w:sz w:val="28"/>
          <w:szCs w:val="28"/>
          <w:lang w:val="ru-RU"/>
        </w:rPr>
        <w:lastRenderedPageBreak/>
        <w:t>регистрационный номер;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наименование юридического лица и адрес его местонахождения или ф</w:t>
      </w:r>
      <w:r w:rsidRPr="00925517">
        <w:rPr>
          <w:rFonts w:ascii="Times New Roman" w:hAnsi="Times New Roman"/>
          <w:sz w:val="28"/>
          <w:szCs w:val="28"/>
        </w:rPr>
        <w:t>а</w:t>
      </w:r>
      <w:r w:rsidRPr="00925517">
        <w:rPr>
          <w:rFonts w:ascii="Times New Roman" w:hAnsi="Times New Roman"/>
          <w:sz w:val="28"/>
          <w:szCs w:val="28"/>
        </w:rPr>
        <w:t>милия, имя, отчество заявителя и адрес его места жительс</w:t>
      </w:r>
      <w:r w:rsidRPr="00925517">
        <w:rPr>
          <w:rFonts w:ascii="Times New Roman" w:hAnsi="Times New Roman"/>
          <w:sz w:val="28"/>
          <w:szCs w:val="28"/>
        </w:rPr>
        <w:t>т</w:t>
      </w:r>
      <w:r w:rsidRPr="00925517">
        <w:rPr>
          <w:rFonts w:ascii="Times New Roman" w:hAnsi="Times New Roman"/>
          <w:sz w:val="28"/>
          <w:szCs w:val="28"/>
        </w:rPr>
        <w:t>ва.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В течение 1 рабочего дня после проверки правильности заполнения зая</w:t>
      </w:r>
      <w:r w:rsidRPr="00925517">
        <w:rPr>
          <w:rFonts w:ascii="Times New Roman" w:hAnsi="Times New Roman"/>
          <w:sz w:val="28"/>
          <w:szCs w:val="28"/>
        </w:rPr>
        <w:t>в</w:t>
      </w:r>
      <w:r w:rsidRPr="00925517">
        <w:rPr>
          <w:rFonts w:ascii="Times New Roman" w:hAnsi="Times New Roman"/>
          <w:sz w:val="28"/>
          <w:szCs w:val="28"/>
        </w:rPr>
        <w:t>ления и нал</w:t>
      </w:r>
      <w:r w:rsidRPr="00925517">
        <w:rPr>
          <w:rFonts w:ascii="Times New Roman" w:hAnsi="Times New Roman"/>
          <w:sz w:val="28"/>
          <w:szCs w:val="28"/>
        </w:rPr>
        <w:t>и</w:t>
      </w:r>
      <w:r w:rsidRPr="00925517">
        <w:rPr>
          <w:rFonts w:ascii="Times New Roman" w:hAnsi="Times New Roman"/>
          <w:sz w:val="28"/>
          <w:szCs w:val="28"/>
        </w:rPr>
        <w:t>чия, прилагаемых к нему документов специалист Отдела передает пакет документов в К</w:t>
      </w:r>
      <w:r w:rsidRPr="00925517">
        <w:rPr>
          <w:rFonts w:ascii="Times New Roman" w:hAnsi="Times New Roman"/>
          <w:sz w:val="28"/>
          <w:szCs w:val="28"/>
        </w:rPr>
        <w:t>о</w:t>
      </w:r>
      <w:r w:rsidRPr="00925517">
        <w:rPr>
          <w:rFonts w:ascii="Times New Roman" w:hAnsi="Times New Roman"/>
          <w:sz w:val="28"/>
          <w:szCs w:val="28"/>
        </w:rPr>
        <w:t>миссию.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Критериями принятия решения о передаче документов является соотве</w:t>
      </w:r>
      <w:r w:rsidRPr="00925517">
        <w:rPr>
          <w:rFonts w:ascii="Times New Roman" w:hAnsi="Times New Roman"/>
          <w:sz w:val="28"/>
          <w:szCs w:val="28"/>
        </w:rPr>
        <w:t>т</w:t>
      </w:r>
      <w:r w:rsidRPr="00925517">
        <w:rPr>
          <w:rFonts w:ascii="Times New Roman" w:hAnsi="Times New Roman"/>
          <w:sz w:val="28"/>
          <w:szCs w:val="28"/>
        </w:rPr>
        <w:t>ствие пред</w:t>
      </w:r>
      <w:r w:rsidRPr="00925517">
        <w:rPr>
          <w:rFonts w:ascii="Times New Roman" w:hAnsi="Times New Roman"/>
          <w:sz w:val="28"/>
          <w:szCs w:val="28"/>
        </w:rPr>
        <w:t>о</w:t>
      </w:r>
      <w:r w:rsidRPr="00925517">
        <w:rPr>
          <w:rFonts w:ascii="Times New Roman" w:hAnsi="Times New Roman"/>
          <w:sz w:val="28"/>
          <w:szCs w:val="28"/>
        </w:rPr>
        <w:t>ставленных документов требованиям, изложенным в п</w:t>
      </w:r>
      <w:r w:rsidRPr="00925517">
        <w:rPr>
          <w:rFonts w:ascii="Times New Roman" w:hAnsi="Times New Roman"/>
          <w:sz w:val="28"/>
          <w:szCs w:val="28"/>
          <w:lang w:eastAsia="ar-SA"/>
        </w:rPr>
        <w:t>одраздел</w:t>
      </w:r>
      <w:r w:rsidRPr="00925517">
        <w:rPr>
          <w:rFonts w:ascii="Times New Roman" w:hAnsi="Times New Roman"/>
          <w:sz w:val="28"/>
          <w:szCs w:val="28"/>
        </w:rPr>
        <w:t xml:space="preserve">е 2.6 раздела </w:t>
      </w:r>
      <w:r w:rsidRPr="00925517">
        <w:rPr>
          <w:rFonts w:ascii="Times New Roman" w:hAnsi="Times New Roman"/>
          <w:sz w:val="28"/>
          <w:szCs w:val="28"/>
          <w:lang w:val="en-US"/>
        </w:rPr>
        <w:t>II</w:t>
      </w:r>
      <w:r w:rsidRPr="00925517">
        <w:rPr>
          <w:rFonts w:ascii="Times New Roman" w:hAnsi="Times New Roman"/>
          <w:sz w:val="28"/>
          <w:szCs w:val="28"/>
        </w:rPr>
        <w:t xml:space="preserve"> настоящего Регламента.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Результатом административной процедуры является передача заявления и документов секр</w:t>
      </w:r>
      <w:r w:rsidRPr="00925517">
        <w:rPr>
          <w:rFonts w:ascii="Times New Roman" w:hAnsi="Times New Roman"/>
          <w:sz w:val="28"/>
          <w:szCs w:val="28"/>
        </w:rPr>
        <w:t>е</w:t>
      </w:r>
      <w:r w:rsidRPr="00925517">
        <w:rPr>
          <w:rFonts w:ascii="Times New Roman" w:hAnsi="Times New Roman"/>
          <w:sz w:val="28"/>
          <w:szCs w:val="28"/>
        </w:rPr>
        <w:t>тарю Комиссии.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Подраздел 3.4</w:t>
      </w:r>
      <w:r w:rsidRPr="00925517">
        <w:rPr>
          <w:rFonts w:ascii="Times New Roman" w:hAnsi="Times New Roman"/>
          <w:sz w:val="28"/>
          <w:szCs w:val="28"/>
        </w:rPr>
        <w:t xml:space="preserve">. Рассмотрение документов Комиссией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Основанием для начала административной процедуры является посту</w:t>
      </w:r>
      <w:r w:rsidRPr="00925517">
        <w:rPr>
          <w:rFonts w:ascii="Times New Roman" w:hAnsi="Times New Roman"/>
          <w:sz w:val="28"/>
          <w:szCs w:val="28"/>
        </w:rPr>
        <w:t>п</w:t>
      </w:r>
      <w:r w:rsidRPr="00925517">
        <w:rPr>
          <w:rFonts w:ascii="Times New Roman" w:hAnsi="Times New Roman"/>
          <w:sz w:val="28"/>
          <w:szCs w:val="28"/>
        </w:rPr>
        <w:t>ление заявления и док</w:t>
      </w:r>
      <w:r w:rsidRPr="00925517">
        <w:rPr>
          <w:rFonts w:ascii="Times New Roman" w:hAnsi="Times New Roman"/>
          <w:sz w:val="28"/>
          <w:szCs w:val="28"/>
        </w:rPr>
        <w:t>у</w:t>
      </w:r>
      <w:r w:rsidRPr="00925517">
        <w:rPr>
          <w:rFonts w:ascii="Times New Roman" w:hAnsi="Times New Roman"/>
          <w:sz w:val="28"/>
          <w:szCs w:val="28"/>
        </w:rPr>
        <w:t>ментов секретарю Комиссии.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Секретарь Комиссии после получения документов готовит проект повес</w:t>
      </w:r>
      <w:r w:rsidRPr="00925517">
        <w:rPr>
          <w:rFonts w:ascii="Times New Roman" w:hAnsi="Times New Roman"/>
          <w:sz w:val="28"/>
          <w:szCs w:val="28"/>
        </w:rPr>
        <w:t>т</w:t>
      </w:r>
      <w:r w:rsidRPr="00925517">
        <w:rPr>
          <w:rFonts w:ascii="Times New Roman" w:hAnsi="Times New Roman"/>
          <w:sz w:val="28"/>
          <w:szCs w:val="28"/>
        </w:rPr>
        <w:t>ки дня для заседания Комиссии, который согласовывает с председателем К</w:t>
      </w:r>
      <w:r w:rsidRPr="00925517">
        <w:rPr>
          <w:rFonts w:ascii="Times New Roman" w:hAnsi="Times New Roman"/>
          <w:sz w:val="28"/>
          <w:szCs w:val="28"/>
        </w:rPr>
        <w:t>о</w:t>
      </w:r>
      <w:r w:rsidRPr="00925517">
        <w:rPr>
          <w:rFonts w:ascii="Times New Roman" w:hAnsi="Times New Roman"/>
          <w:sz w:val="28"/>
          <w:szCs w:val="28"/>
        </w:rPr>
        <w:t>миссии. Председатель определяет дату, время и место проведения заседания Коми</w:t>
      </w:r>
      <w:r w:rsidRPr="00925517">
        <w:rPr>
          <w:rFonts w:ascii="Times New Roman" w:hAnsi="Times New Roman"/>
          <w:sz w:val="28"/>
          <w:szCs w:val="28"/>
        </w:rPr>
        <w:t>с</w:t>
      </w:r>
      <w:r w:rsidRPr="00925517">
        <w:rPr>
          <w:rFonts w:ascii="Times New Roman" w:hAnsi="Times New Roman"/>
          <w:sz w:val="28"/>
          <w:szCs w:val="28"/>
        </w:rPr>
        <w:t>сии.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Комиссия осуществляет проверку документов на предмет полноты пре</w:t>
      </w:r>
      <w:r w:rsidRPr="00925517">
        <w:rPr>
          <w:rFonts w:ascii="Times New Roman" w:hAnsi="Times New Roman"/>
          <w:sz w:val="28"/>
          <w:szCs w:val="28"/>
        </w:rPr>
        <w:t>д</w:t>
      </w:r>
      <w:r w:rsidRPr="00925517">
        <w:rPr>
          <w:rFonts w:ascii="Times New Roman" w:hAnsi="Times New Roman"/>
          <w:sz w:val="28"/>
          <w:szCs w:val="28"/>
        </w:rPr>
        <w:t>ставления и правил</w:t>
      </w:r>
      <w:r w:rsidRPr="00925517">
        <w:rPr>
          <w:rFonts w:ascii="Times New Roman" w:hAnsi="Times New Roman"/>
          <w:sz w:val="28"/>
          <w:szCs w:val="28"/>
        </w:rPr>
        <w:t>ь</w:t>
      </w:r>
      <w:r w:rsidRPr="00925517">
        <w:rPr>
          <w:rFonts w:ascii="Times New Roman" w:hAnsi="Times New Roman"/>
          <w:sz w:val="28"/>
          <w:szCs w:val="28"/>
        </w:rPr>
        <w:t>ности их заполнения.</w:t>
      </w:r>
    </w:p>
    <w:p w:rsidR="00C90064" w:rsidRPr="00925517" w:rsidRDefault="00C90064" w:rsidP="00C90064">
      <w:pPr>
        <w:tabs>
          <w:tab w:val="left" w:pos="720"/>
          <w:tab w:val="left" w:pos="64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По результатам проверки Комиссия принимает решение о возможности перевода жилого помещения в нежилое помещение и нежилого помещения в жилое п</w:t>
      </w:r>
      <w:r w:rsidRPr="00925517">
        <w:rPr>
          <w:rFonts w:ascii="Times New Roman" w:hAnsi="Times New Roman"/>
          <w:sz w:val="28"/>
          <w:szCs w:val="28"/>
        </w:rPr>
        <w:t>о</w:t>
      </w:r>
      <w:r w:rsidRPr="00925517">
        <w:rPr>
          <w:rFonts w:ascii="Times New Roman" w:hAnsi="Times New Roman"/>
          <w:sz w:val="28"/>
          <w:szCs w:val="28"/>
        </w:rPr>
        <w:t>мещение.</w:t>
      </w:r>
    </w:p>
    <w:p w:rsidR="00C90064" w:rsidRPr="00925517" w:rsidRDefault="00C90064" w:rsidP="00C90064">
      <w:pPr>
        <w:tabs>
          <w:tab w:val="left" w:pos="720"/>
          <w:tab w:val="left" w:pos="64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ab/>
        <w:t xml:space="preserve">По результатам заседания Комиссии секретарем Комиссии оформляется заключение, которое подписывается секретарем и председателем Комиссии. Срок принятия решения Комиссией составляет </w:t>
      </w:r>
      <w:r w:rsidRPr="00925517">
        <w:rPr>
          <w:rFonts w:ascii="Times New Roman" w:hAnsi="Times New Roman"/>
          <w:sz w:val="28"/>
          <w:szCs w:val="28"/>
          <w:lang/>
        </w:rPr>
        <w:t>30 календарных дней со дня п</w:t>
      </w:r>
      <w:r w:rsidRPr="00925517">
        <w:rPr>
          <w:rFonts w:ascii="Times New Roman" w:hAnsi="Times New Roman"/>
          <w:sz w:val="28"/>
          <w:szCs w:val="28"/>
          <w:lang/>
        </w:rPr>
        <w:t>о</w:t>
      </w:r>
      <w:r w:rsidRPr="00925517">
        <w:rPr>
          <w:rFonts w:ascii="Times New Roman" w:hAnsi="Times New Roman"/>
          <w:sz w:val="28"/>
          <w:szCs w:val="28"/>
          <w:lang/>
        </w:rPr>
        <w:t>ступления документов в Коми</w:t>
      </w:r>
      <w:r w:rsidRPr="00925517">
        <w:rPr>
          <w:rFonts w:ascii="Times New Roman" w:hAnsi="Times New Roman"/>
          <w:sz w:val="28"/>
          <w:szCs w:val="28"/>
          <w:lang/>
        </w:rPr>
        <w:t>с</w:t>
      </w:r>
      <w:r w:rsidRPr="00925517">
        <w:rPr>
          <w:rFonts w:ascii="Times New Roman" w:hAnsi="Times New Roman"/>
          <w:sz w:val="28"/>
          <w:szCs w:val="28"/>
          <w:lang/>
        </w:rPr>
        <w:t>сию.</w:t>
      </w:r>
    </w:p>
    <w:p w:rsidR="00C90064" w:rsidRPr="00925517" w:rsidRDefault="00C90064" w:rsidP="00C9006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Критериями принятия Комиссией решения являются полнота и достоверность сведений, содержащихся в представленных заявителем документах, их соответствие требованиям, установленным жилищным законодательством.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Р</w:t>
      </w:r>
      <w:r w:rsidRPr="00925517">
        <w:rPr>
          <w:rFonts w:ascii="Times New Roman" w:hAnsi="Times New Roman"/>
          <w:sz w:val="28"/>
          <w:szCs w:val="28"/>
        </w:rPr>
        <w:t>е</w:t>
      </w:r>
      <w:r w:rsidRPr="00925517">
        <w:rPr>
          <w:rFonts w:ascii="Times New Roman" w:hAnsi="Times New Roman"/>
          <w:sz w:val="28"/>
          <w:szCs w:val="28"/>
        </w:rPr>
        <w:t xml:space="preserve">зультатом исполнения административной процедуры являются: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рассмотрение пакета докуме</w:t>
      </w:r>
      <w:r w:rsidRPr="00925517">
        <w:rPr>
          <w:rFonts w:ascii="Times New Roman" w:hAnsi="Times New Roman"/>
          <w:sz w:val="28"/>
          <w:szCs w:val="28"/>
        </w:rPr>
        <w:t>н</w:t>
      </w:r>
      <w:r w:rsidRPr="00925517">
        <w:rPr>
          <w:rFonts w:ascii="Times New Roman" w:hAnsi="Times New Roman"/>
          <w:sz w:val="28"/>
          <w:szCs w:val="28"/>
        </w:rPr>
        <w:t xml:space="preserve">тов, представленного заявителем;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подготовка и направление заключения Комиссии (положительного или отрицательного) в О</w:t>
      </w:r>
      <w:r w:rsidRPr="00925517">
        <w:rPr>
          <w:rFonts w:ascii="Times New Roman" w:hAnsi="Times New Roman"/>
          <w:sz w:val="28"/>
          <w:szCs w:val="28"/>
        </w:rPr>
        <w:t>т</w:t>
      </w:r>
      <w:r w:rsidRPr="00925517">
        <w:rPr>
          <w:rFonts w:ascii="Times New Roman" w:hAnsi="Times New Roman"/>
          <w:sz w:val="28"/>
          <w:szCs w:val="28"/>
        </w:rPr>
        <w:t>дел.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Подраздел 3.5</w:t>
      </w:r>
      <w:r w:rsidRPr="00925517">
        <w:rPr>
          <w:rFonts w:ascii="Times New Roman" w:hAnsi="Times New Roman"/>
          <w:sz w:val="28"/>
          <w:szCs w:val="28"/>
        </w:rPr>
        <w:t>. Принятие решения о переводе жилого</w:t>
      </w:r>
    </w:p>
    <w:p w:rsidR="00C90064" w:rsidRPr="00925517" w:rsidRDefault="00C90064" w:rsidP="00C900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помещения в нежилое помещение и нежилого помещения </w:t>
      </w:r>
      <w:proofErr w:type="gramStart"/>
      <w:r w:rsidRPr="00925517">
        <w:rPr>
          <w:rFonts w:ascii="Times New Roman" w:hAnsi="Times New Roman"/>
          <w:sz w:val="28"/>
          <w:szCs w:val="28"/>
        </w:rPr>
        <w:t>в</w:t>
      </w:r>
      <w:proofErr w:type="gramEnd"/>
      <w:r w:rsidRPr="00925517">
        <w:rPr>
          <w:rFonts w:ascii="Times New Roman" w:hAnsi="Times New Roman"/>
          <w:sz w:val="28"/>
          <w:szCs w:val="28"/>
        </w:rPr>
        <w:t xml:space="preserve"> </w:t>
      </w:r>
    </w:p>
    <w:p w:rsidR="00C90064" w:rsidRPr="00925517" w:rsidRDefault="00C90064" w:rsidP="00C900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жилое помещение либо решения об отказе в предоставлении</w:t>
      </w:r>
    </w:p>
    <w:p w:rsidR="00C90064" w:rsidRPr="00925517" w:rsidRDefault="00C90064" w:rsidP="00C900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 муниципальной услуги</w:t>
      </w:r>
    </w:p>
    <w:p w:rsidR="00C90064" w:rsidRPr="00925517" w:rsidRDefault="00C90064" w:rsidP="00C900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Основанием для начала административной процедуры является передача </w:t>
      </w:r>
      <w:r w:rsidRPr="00925517">
        <w:rPr>
          <w:rFonts w:ascii="Times New Roman" w:hAnsi="Times New Roman"/>
          <w:sz w:val="28"/>
          <w:szCs w:val="28"/>
        </w:rPr>
        <w:lastRenderedPageBreak/>
        <w:t>заключения Коми</w:t>
      </w:r>
      <w:r w:rsidRPr="00925517">
        <w:rPr>
          <w:rFonts w:ascii="Times New Roman" w:hAnsi="Times New Roman"/>
          <w:sz w:val="28"/>
          <w:szCs w:val="28"/>
        </w:rPr>
        <w:t>с</w:t>
      </w:r>
      <w:r w:rsidRPr="00925517">
        <w:rPr>
          <w:rFonts w:ascii="Times New Roman" w:hAnsi="Times New Roman"/>
          <w:sz w:val="28"/>
          <w:szCs w:val="28"/>
        </w:rPr>
        <w:t>сии в Отдел.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Должностным лицом, ответственным за исполнение административной процедуры, является специалист Отдела.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ndale Sans UI" w:hAnsi="Times New Roman"/>
          <w:spacing w:val="-2"/>
          <w:kern w:val="2"/>
          <w:sz w:val="28"/>
          <w:szCs w:val="28"/>
          <w:lang w:eastAsia="ru-RU"/>
        </w:rPr>
      </w:pPr>
      <w:r w:rsidRPr="00925517">
        <w:rPr>
          <w:rFonts w:ascii="Times New Roman" w:eastAsia="Calibri" w:hAnsi="Times New Roman"/>
          <w:spacing w:val="-2"/>
          <w:sz w:val="28"/>
          <w:szCs w:val="28"/>
        </w:rPr>
        <w:t>Критериями принятия решения является направление специалистом Отд</w:t>
      </w:r>
      <w:r w:rsidRPr="00925517">
        <w:rPr>
          <w:rFonts w:ascii="Times New Roman" w:eastAsia="Calibri" w:hAnsi="Times New Roman"/>
          <w:spacing w:val="-2"/>
          <w:sz w:val="28"/>
          <w:szCs w:val="28"/>
        </w:rPr>
        <w:t>е</w:t>
      </w:r>
      <w:r w:rsidRPr="00925517">
        <w:rPr>
          <w:rFonts w:ascii="Times New Roman" w:eastAsia="Calibri" w:hAnsi="Times New Roman"/>
          <w:spacing w:val="-2"/>
          <w:sz w:val="28"/>
          <w:szCs w:val="28"/>
        </w:rPr>
        <w:t>ла в срок 3 рабочих дня со дня заседания Комиссии письменного уведомления заявителю об отказе в п</w:t>
      </w:r>
      <w:r w:rsidRPr="00925517">
        <w:rPr>
          <w:rFonts w:ascii="Times New Roman" w:hAnsi="Times New Roman"/>
          <w:sz w:val="28"/>
          <w:szCs w:val="28"/>
        </w:rPr>
        <w:t xml:space="preserve">редоставлении муниципальной </w:t>
      </w:r>
      <w:proofErr w:type="gramStart"/>
      <w:r w:rsidRPr="00925517">
        <w:rPr>
          <w:rFonts w:ascii="Times New Roman" w:hAnsi="Times New Roman"/>
          <w:sz w:val="28"/>
          <w:szCs w:val="28"/>
        </w:rPr>
        <w:t>услуги</w:t>
      </w:r>
      <w:proofErr w:type="gramEnd"/>
      <w:r w:rsidRPr="00925517">
        <w:rPr>
          <w:rFonts w:ascii="Times New Roman" w:eastAsia="Calibri" w:hAnsi="Times New Roman"/>
          <w:spacing w:val="-2"/>
          <w:sz w:val="28"/>
          <w:szCs w:val="28"/>
        </w:rPr>
        <w:t xml:space="preserve"> в котором указ</w:t>
      </w:r>
      <w:r w:rsidRPr="00925517">
        <w:rPr>
          <w:rFonts w:ascii="Times New Roman" w:eastAsia="Calibri" w:hAnsi="Times New Roman"/>
          <w:spacing w:val="-2"/>
          <w:sz w:val="28"/>
          <w:szCs w:val="28"/>
        </w:rPr>
        <w:t>ы</w:t>
      </w:r>
      <w:r w:rsidRPr="00925517">
        <w:rPr>
          <w:rFonts w:ascii="Times New Roman" w:eastAsia="Calibri" w:hAnsi="Times New Roman"/>
          <w:spacing w:val="-2"/>
          <w:sz w:val="28"/>
          <w:szCs w:val="28"/>
        </w:rPr>
        <w:t>ваются причины отказа либо подго</w:t>
      </w:r>
      <w:r w:rsidR="00455D63">
        <w:rPr>
          <w:rFonts w:ascii="Times New Roman" w:eastAsia="Calibri" w:hAnsi="Times New Roman"/>
          <w:spacing w:val="-2"/>
          <w:sz w:val="28"/>
          <w:szCs w:val="28"/>
        </w:rPr>
        <w:t>товка постановления администрации муниц</w:t>
      </w:r>
      <w:r w:rsidR="00455D63">
        <w:rPr>
          <w:rFonts w:ascii="Times New Roman" w:eastAsia="Calibri" w:hAnsi="Times New Roman"/>
          <w:spacing w:val="-2"/>
          <w:sz w:val="28"/>
          <w:szCs w:val="28"/>
        </w:rPr>
        <w:t>и</w:t>
      </w:r>
      <w:r w:rsidR="00455D63">
        <w:rPr>
          <w:rFonts w:ascii="Times New Roman" w:eastAsia="Calibri" w:hAnsi="Times New Roman"/>
          <w:spacing w:val="-2"/>
          <w:sz w:val="28"/>
          <w:szCs w:val="28"/>
        </w:rPr>
        <w:t xml:space="preserve">пального образования Щербиновский район </w:t>
      </w:r>
      <w:r w:rsidRPr="00925517">
        <w:rPr>
          <w:rFonts w:ascii="Times New Roman" w:eastAsia="Calibri" w:hAnsi="Times New Roman"/>
          <w:spacing w:val="-2"/>
          <w:sz w:val="28"/>
          <w:szCs w:val="28"/>
        </w:rPr>
        <w:t xml:space="preserve">о </w:t>
      </w:r>
      <w:r w:rsidRPr="00925517">
        <w:rPr>
          <w:rFonts w:ascii="Times New Roman" w:hAnsi="Times New Roman"/>
          <w:sz w:val="28"/>
          <w:szCs w:val="28"/>
        </w:rPr>
        <w:t>переводе жилого помещения в нежилое помещение и нежилого помещения в жилое помещение</w:t>
      </w:r>
      <w:r w:rsidR="00455D63">
        <w:rPr>
          <w:rFonts w:ascii="Times New Roman" w:hAnsi="Times New Roman"/>
          <w:sz w:val="28"/>
          <w:szCs w:val="28"/>
        </w:rPr>
        <w:t xml:space="preserve"> </w:t>
      </w:r>
      <w:r w:rsidR="00455D63">
        <w:rPr>
          <w:rFonts w:ascii="Times New Roman" w:eastAsia="Calibri" w:hAnsi="Times New Roman"/>
          <w:spacing w:val="-2"/>
          <w:sz w:val="28"/>
          <w:szCs w:val="28"/>
        </w:rPr>
        <w:t>(далее – п</w:t>
      </w:r>
      <w:r w:rsidR="00455D63">
        <w:rPr>
          <w:rFonts w:ascii="Times New Roman" w:eastAsia="Calibri" w:hAnsi="Times New Roman"/>
          <w:spacing w:val="-2"/>
          <w:sz w:val="28"/>
          <w:szCs w:val="28"/>
        </w:rPr>
        <w:t>о</w:t>
      </w:r>
      <w:r w:rsidR="00455D63">
        <w:rPr>
          <w:rFonts w:ascii="Times New Roman" w:eastAsia="Calibri" w:hAnsi="Times New Roman"/>
          <w:spacing w:val="-2"/>
          <w:sz w:val="28"/>
          <w:szCs w:val="28"/>
        </w:rPr>
        <w:t>становление)</w:t>
      </w:r>
      <w:r w:rsidR="00455D63" w:rsidRPr="00925517">
        <w:rPr>
          <w:rFonts w:ascii="Times New Roman" w:eastAsia="Calibri" w:hAnsi="Times New Roman"/>
          <w:spacing w:val="-2"/>
          <w:sz w:val="28"/>
          <w:szCs w:val="28"/>
        </w:rPr>
        <w:t xml:space="preserve"> </w:t>
      </w:r>
      <w:r w:rsidRPr="00925517">
        <w:rPr>
          <w:rFonts w:ascii="Times New Roman" w:eastAsia="Andale Sans UI" w:hAnsi="Times New Roman"/>
          <w:spacing w:val="-2"/>
          <w:kern w:val="2"/>
          <w:sz w:val="28"/>
          <w:szCs w:val="28"/>
          <w:lang w:eastAsia="ru-RU"/>
        </w:rPr>
        <w:t xml:space="preserve"> и направление его на подписание Гл</w:t>
      </w:r>
      <w:r w:rsidRPr="00925517">
        <w:rPr>
          <w:rFonts w:ascii="Times New Roman" w:eastAsia="Andale Sans UI" w:hAnsi="Times New Roman"/>
          <w:spacing w:val="-2"/>
          <w:kern w:val="2"/>
          <w:sz w:val="28"/>
          <w:szCs w:val="28"/>
          <w:lang w:eastAsia="ru-RU"/>
        </w:rPr>
        <w:t>а</w:t>
      </w:r>
      <w:r w:rsidRPr="00925517">
        <w:rPr>
          <w:rFonts w:ascii="Times New Roman" w:eastAsia="Andale Sans UI" w:hAnsi="Times New Roman"/>
          <w:spacing w:val="-2"/>
          <w:kern w:val="2"/>
          <w:sz w:val="28"/>
          <w:szCs w:val="28"/>
          <w:lang w:eastAsia="ru-RU"/>
        </w:rPr>
        <w:t>ве.</w:t>
      </w:r>
    </w:p>
    <w:p w:rsidR="00C90064" w:rsidRPr="00925517" w:rsidRDefault="00C90064" w:rsidP="00C900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ab/>
        <w:t>Результатом административной процедуры является принятие решения о переводе жилого помещения в нежилое помещение и нежилого помещения в жилое помещение либо решения об отказе в предоставлении муниципальной услуги.</w:t>
      </w:r>
    </w:p>
    <w:p w:rsidR="00C90064" w:rsidRPr="00925517" w:rsidRDefault="00C90064" w:rsidP="00C90064">
      <w:pPr>
        <w:spacing w:after="0" w:line="240" w:lineRule="auto"/>
        <w:jc w:val="both"/>
        <w:rPr>
          <w:rFonts w:ascii="Times New Roman" w:hAnsi="Times New Roman"/>
          <w:kern w:val="2"/>
          <w:sz w:val="28"/>
          <w:szCs w:val="28"/>
          <w:lang w:eastAsia="ru-RU"/>
        </w:rPr>
      </w:pPr>
      <w:r w:rsidRPr="00925517">
        <w:rPr>
          <w:rFonts w:ascii="Times New Roman" w:hAnsi="Times New Roman"/>
          <w:kern w:val="2"/>
          <w:sz w:val="28"/>
          <w:szCs w:val="28"/>
          <w:lang w:eastAsia="ru-RU"/>
        </w:rPr>
        <w:tab/>
      </w:r>
    </w:p>
    <w:p w:rsidR="00C90064" w:rsidRPr="00925517" w:rsidRDefault="00C90064" w:rsidP="00C90064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Подраздел 3.6</w:t>
      </w:r>
      <w:r w:rsidRPr="00925517">
        <w:rPr>
          <w:rFonts w:ascii="Times New Roman" w:hAnsi="Times New Roman"/>
          <w:sz w:val="28"/>
          <w:szCs w:val="28"/>
        </w:rPr>
        <w:t>. Выдача заявителю результата</w:t>
      </w:r>
    </w:p>
    <w:p w:rsidR="00C90064" w:rsidRPr="00925517" w:rsidRDefault="00C90064" w:rsidP="00C9006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/>
          <w:kern w:val="2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25517">
        <w:rPr>
          <w:rFonts w:ascii="Times New Roman" w:hAnsi="Times New Roman"/>
          <w:sz w:val="28"/>
          <w:szCs w:val="28"/>
        </w:rPr>
        <w:t>предоставлении</w:t>
      </w:r>
      <w:proofErr w:type="gramEnd"/>
      <w:r w:rsidRPr="00925517">
        <w:rPr>
          <w:rFonts w:ascii="Times New Roman" w:hAnsi="Times New Roman"/>
          <w:sz w:val="28"/>
          <w:szCs w:val="28"/>
        </w:rPr>
        <w:t xml:space="preserve"> муниципальной услуги</w:t>
      </w:r>
    </w:p>
    <w:p w:rsidR="00C90064" w:rsidRPr="00925517" w:rsidRDefault="00C90064" w:rsidP="00C900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3.6.1. Основанием для начала административной процедуры является принятое решение о переводе жилого помещения в нежилое помещение и н</w:t>
      </w:r>
      <w:r w:rsidRPr="00925517">
        <w:rPr>
          <w:rFonts w:ascii="Times New Roman" w:hAnsi="Times New Roman"/>
          <w:sz w:val="28"/>
          <w:szCs w:val="28"/>
        </w:rPr>
        <w:t>е</w:t>
      </w:r>
      <w:r w:rsidRPr="00925517">
        <w:rPr>
          <w:rFonts w:ascii="Times New Roman" w:hAnsi="Times New Roman"/>
          <w:sz w:val="28"/>
          <w:szCs w:val="28"/>
        </w:rPr>
        <w:t>жилого помещения в жилое помещение либо об отказе в предоставлении мун</w:t>
      </w:r>
      <w:r w:rsidRPr="00925517">
        <w:rPr>
          <w:rFonts w:ascii="Times New Roman" w:hAnsi="Times New Roman"/>
          <w:sz w:val="28"/>
          <w:szCs w:val="28"/>
        </w:rPr>
        <w:t>и</w:t>
      </w:r>
      <w:r w:rsidRPr="00925517">
        <w:rPr>
          <w:rFonts w:ascii="Times New Roman" w:hAnsi="Times New Roman"/>
          <w:sz w:val="28"/>
          <w:szCs w:val="28"/>
        </w:rPr>
        <w:t>ципальной услуги.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3.6.2. Должностным лицом, ответственным за выдачу заявителю резул</w:t>
      </w:r>
      <w:r w:rsidRPr="00925517">
        <w:rPr>
          <w:rFonts w:ascii="Times New Roman" w:hAnsi="Times New Roman"/>
          <w:sz w:val="28"/>
          <w:szCs w:val="28"/>
        </w:rPr>
        <w:t>ь</w:t>
      </w:r>
      <w:r w:rsidRPr="00925517">
        <w:rPr>
          <w:rFonts w:ascii="Times New Roman" w:hAnsi="Times New Roman"/>
          <w:sz w:val="28"/>
          <w:szCs w:val="28"/>
        </w:rPr>
        <w:t>тата предоставления муниципальной услуги, является специалист МФЦ или специалист уполномоче</w:t>
      </w:r>
      <w:r w:rsidRPr="00925517">
        <w:rPr>
          <w:rFonts w:ascii="Times New Roman" w:hAnsi="Times New Roman"/>
          <w:sz w:val="28"/>
          <w:szCs w:val="28"/>
        </w:rPr>
        <w:t>н</w:t>
      </w:r>
      <w:r w:rsidRPr="00925517">
        <w:rPr>
          <w:rFonts w:ascii="Times New Roman" w:hAnsi="Times New Roman"/>
          <w:sz w:val="28"/>
          <w:szCs w:val="28"/>
        </w:rPr>
        <w:t>ного органа.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3.6.3. В ходе исполнения административной процедуры специалист упо</w:t>
      </w:r>
      <w:r w:rsidRPr="00925517">
        <w:rPr>
          <w:rFonts w:ascii="Times New Roman" w:hAnsi="Times New Roman"/>
          <w:sz w:val="28"/>
          <w:szCs w:val="28"/>
        </w:rPr>
        <w:t>л</w:t>
      </w:r>
      <w:r w:rsidRPr="00925517">
        <w:rPr>
          <w:rFonts w:ascii="Times New Roman" w:hAnsi="Times New Roman"/>
          <w:sz w:val="28"/>
          <w:szCs w:val="28"/>
        </w:rPr>
        <w:t>номоченного органа направляет письмо с приложенными документами заяв</w:t>
      </w:r>
      <w:r w:rsidRPr="00925517">
        <w:rPr>
          <w:rFonts w:ascii="Times New Roman" w:hAnsi="Times New Roman"/>
          <w:sz w:val="28"/>
          <w:szCs w:val="28"/>
        </w:rPr>
        <w:t>и</w:t>
      </w:r>
      <w:r w:rsidRPr="00925517">
        <w:rPr>
          <w:rFonts w:ascii="Times New Roman" w:hAnsi="Times New Roman"/>
          <w:sz w:val="28"/>
          <w:szCs w:val="28"/>
        </w:rPr>
        <w:t>телю либо по почте, либо по электронной почте, либо отдает лично, либо в виде электронных документов направляет в МФЦ для вручения заявителю.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Работник МФЦ осуществляет составление и выдачу заявителям докуме</w:t>
      </w:r>
      <w:r w:rsidRPr="00925517">
        <w:rPr>
          <w:rFonts w:ascii="Times New Roman" w:hAnsi="Times New Roman"/>
          <w:sz w:val="28"/>
          <w:szCs w:val="28"/>
        </w:rPr>
        <w:t>н</w:t>
      </w:r>
      <w:r w:rsidRPr="00925517">
        <w:rPr>
          <w:rFonts w:ascii="Times New Roman" w:hAnsi="Times New Roman"/>
          <w:sz w:val="28"/>
          <w:szCs w:val="28"/>
        </w:rPr>
        <w:t>тов на бумажном носителе, подтверждающих содержание электронных док</w:t>
      </w:r>
      <w:r w:rsidRPr="00925517">
        <w:rPr>
          <w:rFonts w:ascii="Times New Roman" w:hAnsi="Times New Roman"/>
          <w:sz w:val="28"/>
          <w:szCs w:val="28"/>
        </w:rPr>
        <w:t>у</w:t>
      </w:r>
      <w:r w:rsidRPr="00925517">
        <w:rPr>
          <w:rFonts w:ascii="Times New Roman" w:hAnsi="Times New Roman"/>
          <w:sz w:val="28"/>
          <w:szCs w:val="28"/>
        </w:rPr>
        <w:t>ментов, направленных в МФЦ по результатам предоставления муниципальной услуги, в соответствии с требованиями, установленными Правительством Ро</w:t>
      </w:r>
      <w:r w:rsidRPr="00925517">
        <w:rPr>
          <w:rFonts w:ascii="Times New Roman" w:hAnsi="Times New Roman"/>
          <w:sz w:val="28"/>
          <w:szCs w:val="28"/>
        </w:rPr>
        <w:t>с</w:t>
      </w:r>
      <w:r w:rsidRPr="00925517">
        <w:rPr>
          <w:rFonts w:ascii="Times New Roman" w:hAnsi="Times New Roman"/>
          <w:sz w:val="28"/>
          <w:szCs w:val="28"/>
        </w:rPr>
        <w:t>сийской Федерации.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3.6.4. Критериями принятия решения о </w:t>
      </w:r>
      <w:r w:rsidRPr="00925517">
        <w:rPr>
          <w:rFonts w:ascii="Times New Roman" w:hAnsi="Times New Roman"/>
          <w:sz w:val="28"/>
          <w:szCs w:val="28"/>
        </w:rPr>
        <w:t>переводе жилого помещения в нежилое пом</w:t>
      </w:r>
      <w:r w:rsidRPr="00925517">
        <w:rPr>
          <w:rFonts w:ascii="Times New Roman" w:hAnsi="Times New Roman"/>
          <w:sz w:val="28"/>
          <w:szCs w:val="28"/>
        </w:rPr>
        <w:t>е</w:t>
      </w:r>
      <w:r w:rsidRPr="00925517">
        <w:rPr>
          <w:rFonts w:ascii="Times New Roman" w:hAnsi="Times New Roman"/>
          <w:sz w:val="28"/>
          <w:szCs w:val="28"/>
        </w:rPr>
        <w:t>щение и нежилого помещения в жилое помещение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 либо об отказе в предоставлении муниципальной услуги является отсутствие основания для отказа в предоставл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нии муниципальной услуги.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3.6.5. Результат административной процедуры – </w:t>
      </w:r>
      <w:r w:rsidRPr="00925517">
        <w:rPr>
          <w:rFonts w:ascii="Times New Roman" w:hAnsi="Times New Roman"/>
          <w:sz w:val="28"/>
          <w:szCs w:val="28"/>
          <w:shd w:val="clear" w:color="auto" w:fill="FFFFFF"/>
          <w:lang w:eastAsia="ar-SA"/>
        </w:rPr>
        <w:t xml:space="preserve">наличие </w:t>
      </w:r>
      <w:r w:rsidRPr="00925517">
        <w:rPr>
          <w:rFonts w:ascii="Times New Roman" w:hAnsi="Times New Roman"/>
          <w:sz w:val="28"/>
          <w:szCs w:val="28"/>
        </w:rPr>
        <w:t>решения о пер</w:t>
      </w:r>
      <w:r w:rsidRPr="00925517">
        <w:rPr>
          <w:rFonts w:ascii="Times New Roman" w:hAnsi="Times New Roman"/>
          <w:sz w:val="28"/>
          <w:szCs w:val="28"/>
        </w:rPr>
        <w:t>е</w:t>
      </w:r>
      <w:r w:rsidRPr="00925517">
        <w:rPr>
          <w:rFonts w:ascii="Times New Roman" w:hAnsi="Times New Roman"/>
          <w:sz w:val="28"/>
          <w:szCs w:val="28"/>
        </w:rPr>
        <w:t>воде жилого помещения в нежилое помещение и нежилого помещения в жилое помещение либо об отказе в предоставлении муниципальной услуги</w:t>
      </w:r>
      <w:r w:rsidRPr="00925517">
        <w:rPr>
          <w:rFonts w:ascii="Times New Roman" w:hAnsi="Times New Roman"/>
          <w:sz w:val="28"/>
          <w:szCs w:val="28"/>
          <w:shd w:val="clear" w:color="auto" w:fill="FFFFFF"/>
          <w:lang w:eastAsia="ar-SA"/>
        </w:rPr>
        <w:t>.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Срок исполнения – 2 (два) рабочих дня.</w:t>
      </w:r>
    </w:p>
    <w:p w:rsidR="00C90064" w:rsidRDefault="00C90064" w:rsidP="00C900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ab/>
      </w:r>
    </w:p>
    <w:p w:rsidR="00455D63" w:rsidRPr="00925517" w:rsidRDefault="00455D63" w:rsidP="00C900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Подраздел 3.7</w:t>
      </w:r>
      <w:r w:rsidRPr="00925517">
        <w:rPr>
          <w:rFonts w:ascii="Times New Roman" w:hAnsi="Times New Roman"/>
          <w:sz w:val="28"/>
          <w:szCs w:val="28"/>
        </w:rPr>
        <w:t xml:space="preserve">. 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Порядок осуществления в электронной форме,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в том числе с использованием Единого портала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государственных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и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муниципальных услуг (функций), административных процедур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в соответствии с положениями статьи 10 Федерального закона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от 27 июля 2010 года № 210-ФЗ «Об организации предоставления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госуда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ственных и муниципальных услуг»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1. Информация о предоставлении муниципальной услуги размещается на Едином по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тале, Региональном портале.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На Едином портале и Региональном портале размещается следующая и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>формация: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1) исчерпывающий перечень документов, необходимых для предоставл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ния муниц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пальной услуги, требования к оформлению указанных документов, а также перечень документов, которые заявитель вправе представить по со</w:t>
      </w:r>
      <w:r w:rsidRPr="00925517">
        <w:rPr>
          <w:rFonts w:ascii="Times New Roman" w:hAnsi="Times New Roman"/>
          <w:sz w:val="28"/>
          <w:szCs w:val="28"/>
          <w:lang w:eastAsia="ar-SA"/>
        </w:rPr>
        <w:t>б</w:t>
      </w:r>
      <w:r w:rsidRPr="00925517">
        <w:rPr>
          <w:rFonts w:ascii="Times New Roman" w:hAnsi="Times New Roman"/>
          <w:sz w:val="28"/>
          <w:szCs w:val="28"/>
          <w:lang w:eastAsia="ar-SA"/>
        </w:rPr>
        <w:t>ственной инициативе;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2) круг заявителей;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3) срок предоставления муниципальной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4) результаты предоставления муниципальной услуги, порядок предста</w:t>
      </w:r>
      <w:r w:rsidRPr="00925517">
        <w:rPr>
          <w:rFonts w:ascii="Times New Roman" w:hAnsi="Times New Roman"/>
          <w:sz w:val="28"/>
          <w:szCs w:val="28"/>
          <w:lang w:eastAsia="ar-SA"/>
        </w:rPr>
        <w:t>в</w:t>
      </w:r>
      <w:r w:rsidRPr="00925517">
        <w:rPr>
          <w:rFonts w:ascii="Times New Roman" w:hAnsi="Times New Roman"/>
          <w:sz w:val="28"/>
          <w:szCs w:val="28"/>
          <w:lang w:eastAsia="ar-SA"/>
        </w:rPr>
        <w:t>ления док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мента, являющегося результатом предоставления муниципальной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5) исчерпывающий перечень оснований для приостановления или отказа в предоста</w:t>
      </w:r>
      <w:r w:rsidRPr="00925517">
        <w:rPr>
          <w:rFonts w:ascii="Times New Roman" w:hAnsi="Times New Roman"/>
          <w:sz w:val="28"/>
          <w:szCs w:val="28"/>
          <w:lang w:eastAsia="ar-SA"/>
        </w:rPr>
        <w:t>в</w:t>
      </w:r>
      <w:r w:rsidRPr="00925517">
        <w:rPr>
          <w:rFonts w:ascii="Times New Roman" w:hAnsi="Times New Roman"/>
          <w:sz w:val="28"/>
          <w:szCs w:val="28"/>
          <w:lang w:eastAsia="ar-SA"/>
        </w:rPr>
        <w:t>лении муниципальной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6) о праве заявителя на досудебное (внесудебное) обжалование решений и действий (бездействия), принятых (осуществляемых) в ходе предоставления муниципальной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7) формы заявлений (уведомлений, сообщений), используемые при предоставлении муниципальной услуги.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Информация на Едином портале, Региональном портале о порядке и ср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ках предоставления муниципальной услуги на основании сведений, содерж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щихся в федеральной государственной информационной системе «Федерал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ный реестр государственных услуг (функций)» (далее - Федеральный реестр), региональной государственной информационной системе «Реестр госуда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ственных услуг (функций) Краснодарского края» (далее - Реестр Краснодарск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го края), предоставляется заявителю бесплатно.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</w:t>
      </w:r>
      <w:r w:rsidRPr="00925517">
        <w:rPr>
          <w:rFonts w:ascii="Times New Roman" w:hAnsi="Times New Roman"/>
          <w:sz w:val="28"/>
          <w:szCs w:val="28"/>
          <w:lang w:eastAsia="ar-SA"/>
        </w:rPr>
        <w:t>т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ривающего взимание платы, регистрацию или авторизацию заявителя, или предоставление им персональных данных. </w:t>
      </w:r>
      <w:proofErr w:type="gramEnd"/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2. В целях предоставления муниципальной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услуги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в том числе осущест</w:t>
      </w:r>
      <w:r w:rsidRPr="00925517">
        <w:rPr>
          <w:rFonts w:ascii="Times New Roman" w:hAnsi="Times New Roman"/>
          <w:sz w:val="28"/>
          <w:szCs w:val="28"/>
          <w:lang w:eastAsia="ar-SA"/>
        </w:rPr>
        <w:t>в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ляется прием заявителей по предварительной записи.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Посредством Регионального портала проводится запись на прием в МФЦ. </w:t>
      </w: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Заявителю предоставляется возможность записи в любые свободные для при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ма дату и время в пред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лах установленного в МФЦ графика приема заявителей.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МФЦ не вправе требовать от заявителя совершения иных действий, кроме прохождения идентификац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ии и ау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>тентификации в соответствии с нормативн</w:t>
      </w:r>
      <w:r w:rsidRPr="00925517">
        <w:rPr>
          <w:rFonts w:ascii="Times New Roman" w:hAnsi="Times New Roman"/>
          <w:sz w:val="28"/>
          <w:szCs w:val="28"/>
          <w:lang w:eastAsia="ar-SA"/>
        </w:rPr>
        <w:t>ы</w:t>
      </w:r>
      <w:r w:rsidRPr="00925517">
        <w:rPr>
          <w:rFonts w:ascii="Times New Roman" w:hAnsi="Times New Roman"/>
          <w:sz w:val="28"/>
          <w:szCs w:val="28"/>
          <w:lang w:eastAsia="ar-SA"/>
        </w:rPr>
        <w:t>ми правовыми актами Российской Федерации, указания цели приема, а также предоставления сведений, необход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мых для расчета длительности временного интервала, который необходимо забронировать для приема.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3. Формирование запроса заявителем осуществляется посредством запо</w:t>
      </w:r>
      <w:r w:rsidRPr="00925517">
        <w:rPr>
          <w:rFonts w:ascii="Times New Roman" w:hAnsi="Times New Roman"/>
          <w:sz w:val="28"/>
          <w:szCs w:val="28"/>
          <w:lang w:eastAsia="ar-SA"/>
        </w:rPr>
        <w:t>л</w:t>
      </w:r>
      <w:r w:rsidRPr="00925517">
        <w:rPr>
          <w:rFonts w:ascii="Times New Roman" w:hAnsi="Times New Roman"/>
          <w:sz w:val="28"/>
          <w:szCs w:val="28"/>
          <w:lang w:eastAsia="ar-SA"/>
        </w:rPr>
        <w:t>нения электронной формы запроса на Региональном портале без необходим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сти дополнительной под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чи запроса в какой-либо иной форме.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На Региональном портале размещаются образцы заполнения электронной формы з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проса.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Форматно-логическая проверка сформированного запроса осуществляе</w:t>
      </w:r>
      <w:r w:rsidRPr="00925517">
        <w:rPr>
          <w:rFonts w:ascii="Times New Roman" w:hAnsi="Times New Roman"/>
          <w:sz w:val="28"/>
          <w:szCs w:val="28"/>
          <w:lang w:eastAsia="ar-SA"/>
        </w:rPr>
        <w:t>т</w:t>
      </w:r>
      <w:r w:rsidRPr="00925517">
        <w:rPr>
          <w:rFonts w:ascii="Times New Roman" w:hAnsi="Times New Roman"/>
          <w:sz w:val="28"/>
          <w:szCs w:val="28"/>
          <w:lang w:eastAsia="ar-SA"/>
        </w:rPr>
        <w:t>ся автомат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чески после заполнения заявителем каждого из полей электронной формы запроса. При в</w:t>
      </w:r>
      <w:r w:rsidRPr="00925517">
        <w:rPr>
          <w:rFonts w:ascii="Times New Roman" w:hAnsi="Times New Roman"/>
          <w:sz w:val="28"/>
          <w:szCs w:val="28"/>
          <w:lang w:eastAsia="ar-SA"/>
        </w:rPr>
        <w:t>ы</w:t>
      </w:r>
      <w:r w:rsidRPr="00925517">
        <w:rPr>
          <w:rFonts w:ascii="Times New Roman" w:hAnsi="Times New Roman"/>
          <w:sz w:val="28"/>
          <w:szCs w:val="28"/>
          <w:lang w:eastAsia="ar-SA"/>
        </w:rPr>
        <w:t>явлении некорректно заполненного поля электронной формы запроса заявитель уведомляется о характере выявленной ошибки и п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рядке ее устранения посредством информационного сообщения непосредстве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>но в электронной форме запроса.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При формировании запроса заявителю обеспечивается: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а) возможность копирования и сохранения запроса и иных документов, указанных в подразделе 2.6 раздела </w:t>
      </w:r>
      <w:r w:rsidRPr="00925517">
        <w:rPr>
          <w:rFonts w:ascii="Times New Roman" w:hAnsi="Times New Roman"/>
          <w:sz w:val="28"/>
          <w:szCs w:val="28"/>
          <w:lang w:val="en-US" w:eastAsia="ar-SA"/>
        </w:rPr>
        <w:t>II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 настоящего Регламента, необходимых для предоставления муниц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б) возможность заполнения несколькими заявителями одной электронной формы запроса при обращении за услугами, предполагающими направление совместного запроса н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сколькими заявителями</w:t>
      </w:r>
      <w:r w:rsidRPr="00925517">
        <w:rPr>
          <w:rFonts w:ascii="Times New Roman" w:hAnsi="Times New Roman"/>
          <w:b/>
          <w:i/>
          <w:sz w:val="28"/>
          <w:szCs w:val="28"/>
          <w:lang w:eastAsia="ar-SA"/>
        </w:rPr>
        <w:t>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в) возможность печати на бумажном носителе копии электронной формы запроса;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г) сохранение ранее введенных в электронную форму запроса значений в любой момент по желанию пользователя, в том числе при возникновении ош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бок ввода и возврате для повторного ввода значений в электронную форму    запроса;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д) заполнение полей электронной формы запроса до начала ввода свед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ний заявителем с использованием сведений, размещенных в федеральной гос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дарственной информационной системе «Единая система идентификации и аутентификации в инфраструктуре, обе</w:t>
      </w:r>
      <w:r w:rsidRPr="00925517">
        <w:rPr>
          <w:rFonts w:ascii="Times New Roman" w:hAnsi="Times New Roman"/>
          <w:sz w:val="28"/>
          <w:szCs w:val="28"/>
          <w:lang w:eastAsia="ar-SA"/>
        </w:rPr>
        <w:t>с</w:t>
      </w:r>
      <w:r w:rsidRPr="00925517">
        <w:rPr>
          <w:rFonts w:ascii="Times New Roman" w:hAnsi="Times New Roman"/>
          <w:sz w:val="28"/>
          <w:szCs w:val="28"/>
          <w:lang w:eastAsia="ar-SA"/>
        </w:rPr>
        <w:t>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ме» (далее – единая система идентификации и аутентификации), и сведений, опубликованных на Региональном портале, в части, касающейся сведений, о</w:t>
      </w:r>
      <w:r w:rsidRPr="00925517">
        <w:rPr>
          <w:rFonts w:ascii="Times New Roman" w:hAnsi="Times New Roman"/>
          <w:sz w:val="28"/>
          <w:szCs w:val="28"/>
          <w:lang w:eastAsia="ar-SA"/>
        </w:rPr>
        <w:t>т</w:t>
      </w:r>
      <w:r w:rsidRPr="00925517">
        <w:rPr>
          <w:rFonts w:ascii="Times New Roman" w:hAnsi="Times New Roman"/>
          <w:sz w:val="28"/>
          <w:szCs w:val="28"/>
          <w:lang w:eastAsia="ar-SA"/>
        </w:rPr>
        <w:t>сутствующих в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единой системе идентификац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ии и ау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>тентификации;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е) возможность вернуться на любой из этапов заполнения электронной формы запроса без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потери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ранее введенной информации;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ж) возможность доступа заявителя на едином портале или официальном сайте к ранее поданным им запросам в течение не менее одного года, а также </w:t>
      </w: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частично сформированных запросов - в течение не менее 3 месяцев.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Сформированный и подписанный запрос, и иные документы, указанные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подразделе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2.6 раздела </w:t>
      </w:r>
      <w:r w:rsidRPr="00925517">
        <w:rPr>
          <w:rFonts w:ascii="Times New Roman" w:hAnsi="Times New Roman"/>
          <w:sz w:val="28"/>
          <w:szCs w:val="28"/>
          <w:lang w:val="en-US" w:eastAsia="ar-SA"/>
        </w:rPr>
        <w:t>II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 настоящего Регламента, необходимые для предоста</w:t>
      </w:r>
      <w:r w:rsidRPr="00925517">
        <w:rPr>
          <w:rFonts w:ascii="Times New Roman" w:hAnsi="Times New Roman"/>
          <w:sz w:val="28"/>
          <w:szCs w:val="28"/>
          <w:lang w:eastAsia="ar-SA"/>
        </w:rPr>
        <w:t>в</w:t>
      </w:r>
      <w:r w:rsidRPr="00925517">
        <w:rPr>
          <w:rFonts w:ascii="Times New Roman" w:hAnsi="Times New Roman"/>
          <w:sz w:val="28"/>
          <w:szCs w:val="28"/>
          <w:lang w:eastAsia="ar-SA"/>
        </w:rPr>
        <w:t>ления муниципальной услуги, направляются в уполномоченный орган посре</w:t>
      </w:r>
      <w:r w:rsidRPr="00925517">
        <w:rPr>
          <w:rFonts w:ascii="Times New Roman" w:hAnsi="Times New Roman"/>
          <w:sz w:val="28"/>
          <w:szCs w:val="28"/>
          <w:lang w:eastAsia="ar-SA"/>
        </w:rPr>
        <w:t>д</w:t>
      </w:r>
      <w:r w:rsidRPr="00925517">
        <w:rPr>
          <w:rFonts w:ascii="Times New Roman" w:hAnsi="Times New Roman"/>
          <w:sz w:val="28"/>
          <w:szCs w:val="28"/>
          <w:lang w:eastAsia="ar-SA"/>
        </w:rPr>
        <w:t>ством Регионального портала.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4. Уполномоченный орган обеспечивает прием документов, необходимых для предоставления муниципальной услуги, и регистрацию запроса без необх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димости повторного представления заявителем таких документов на бумажном носителе.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Срок регистрации запроса 1 рабочий день.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Предоставление муниципальной услуги начинается с момента приема и регистрации уполномоченным органом электронных документов, необходимых для предоставления м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ниципальной услуги.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При отправке запроса посредством Регионального портала автоматически осуществляется форматно-логическая проверка сформированного запроса в п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рядке, определяемом уполномоченным на предоставление муниципальной услуги органом, после заполнения з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явителем каждого из полей электронной формы запроса. При выявлении некорректно запо</w:t>
      </w:r>
      <w:r w:rsidRPr="00925517">
        <w:rPr>
          <w:rFonts w:ascii="Times New Roman" w:hAnsi="Times New Roman"/>
          <w:sz w:val="28"/>
          <w:szCs w:val="28"/>
          <w:lang w:eastAsia="ar-SA"/>
        </w:rPr>
        <w:t>л</w:t>
      </w:r>
      <w:r w:rsidRPr="00925517">
        <w:rPr>
          <w:rFonts w:ascii="Times New Roman" w:hAnsi="Times New Roman"/>
          <w:sz w:val="28"/>
          <w:szCs w:val="28"/>
          <w:lang w:eastAsia="ar-SA"/>
        </w:rPr>
        <w:t>ненного поля электронной формы запроса заявитель уведомляется о характере выявленной ошибки и п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рядке ее устранения посредством информационного сообщения непосредстве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но в электронной форме запроса.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2"/>
          <w:sz w:val="28"/>
          <w:szCs w:val="28"/>
          <w:lang w:eastAsia="ar-SA"/>
        </w:rPr>
        <w:t>При успешной отправке запросу присваивается уникальный номер, по к</w:t>
      </w:r>
      <w:r w:rsidRPr="00925517">
        <w:rPr>
          <w:rFonts w:ascii="Times New Roman" w:hAnsi="Times New Roman"/>
          <w:spacing w:val="-2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pacing w:val="-2"/>
          <w:sz w:val="28"/>
          <w:szCs w:val="28"/>
          <w:lang w:eastAsia="ar-SA"/>
        </w:rPr>
        <w:t>торому в личном кабинете заявителя посредством Регионального портала</w:t>
      </w:r>
      <w:r w:rsidRPr="00925517">
        <w:rPr>
          <w:rFonts w:ascii="Times New Roman" w:hAnsi="Times New Roman"/>
          <w:i/>
          <w:spacing w:val="-2"/>
          <w:sz w:val="28"/>
          <w:szCs w:val="28"/>
          <w:lang w:eastAsia="ar-SA"/>
        </w:rPr>
        <w:t xml:space="preserve"> </w:t>
      </w:r>
      <w:r w:rsidRPr="00925517">
        <w:rPr>
          <w:rFonts w:ascii="Times New Roman" w:hAnsi="Times New Roman"/>
          <w:spacing w:val="-2"/>
          <w:sz w:val="28"/>
          <w:szCs w:val="28"/>
          <w:lang w:eastAsia="ar-SA"/>
        </w:rPr>
        <w:t>заяв</w:t>
      </w:r>
      <w:r w:rsidRPr="00925517">
        <w:rPr>
          <w:rFonts w:ascii="Times New Roman" w:hAnsi="Times New Roman"/>
          <w:spacing w:val="-2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pacing w:val="-2"/>
          <w:sz w:val="28"/>
          <w:szCs w:val="28"/>
          <w:lang w:eastAsia="ar-SA"/>
        </w:rPr>
        <w:t>телю будет представлена информация о ходе выполнения указанного запр</w:t>
      </w:r>
      <w:r w:rsidRPr="00925517">
        <w:rPr>
          <w:rFonts w:ascii="Times New Roman" w:hAnsi="Times New Roman"/>
          <w:spacing w:val="-2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pacing w:val="-2"/>
          <w:sz w:val="28"/>
          <w:szCs w:val="28"/>
          <w:lang w:eastAsia="ar-SA"/>
        </w:rPr>
        <w:t>са.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После принятия запроса должностным лицом, уполномоченным на предоставление муниципальной услуги, запросу в личном кабинете заявителя посредством Регионального портала</w:t>
      </w:r>
      <w:r w:rsidRPr="00925517">
        <w:rPr>
          <w:rFonts w:ascii="Times New Roman" w:hAnsi="Times New Roman"/>
          <w:i/>
          <w:sz w:val="28"/>
          <w:szCs w:val="28"/>
          <w:lang w:eastAsia="ar-SA"/>
        </w:rPr>
        <w:t xml:space="preserve"> </w:t>
      </w:r>
      <w:r w:rsidRPr="00925517">
        <w:rPr>
          <w:rFonts w:ascii="Times New Roman" w:hAnsi="Times New Roman"/>
          <w:sz w:val="28"/>
          <w:szCs w:val="28"/>
          <w:lang w:eastAsia="ar-SA"/>
        </w:rPr>
        <w:t>присваивается статус «Регистрация заяв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теля и прием документов».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При получении запроса в электронной форме должностным лицом, упо</w:t>
      </w:r>
      <w:r w:rsidRPr="00925517">
        <w:rPr>
          <w:rFonts w:ascii="Times New Roman" w:hAnsi="Times New Roman"/>
          <w:sz w:val="28"/>
          <w:szCs w:val="28"/>
          <w:lang w:eastAsia="ar-SA"/>
        </w:rPr>
        <w:t>л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номоченным на предоставление муниципальной услуги, проверяется наличие оснований для отказа в приеме запроса, указанных подразделе 2.9 раздела </w:t>
      </w:r>
      <w:r w:rsidRPr="00925517">
        <w:rPr>
          <w:rFonts w:ascii="Times New Roman" w:hAnsi="Times New Roman"/>
          <w:sz w:val="28"/>
          <w:szCs w:val="28"/>
          <w:lang w:val="en-US" w:eastAsia="ar-SA"/>
        </w:rPr>
        <w:t>II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 настоящего Регламента.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При наличии хотя бы одного из указанных оснований должностное лицо, ответственное за предоставление муниципальной услуги, в срок, не превыш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ющий срок предоставл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ния муниципальной услуги, подготавливает письмо об отказе в приеме документов для предоставления муниципальной услуги.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5.</w:t>
      </w:r>
      <w:r w:rsidRPr="00925517">
        <w:rPr>
          <w:rFonts w:ascii="Times New Roman" w:hAnsi="Times New Roman"/>
          <w:b/>
          <w:i/>
          <w:sz w:val="28"/>
          <w:szCs w:val="28"/>
          <w:lang w:eastAsia="ar-SA"/>
        </w:rPr>
        <w:t xml:space="preserve"> 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Государственная пошлина за предоставление муниципальной услуги не взимается.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6. В качестве результата предоставления муниципальной услуги заяв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тель по его в</w:t>
      </w:r>
      <w:r w:rsidRPr="00925517">
        <w:rPr>
          <w:rFonts w:ascii="Times New Roman" w:hAnsi="Times New Roman"/>
          <w:sz w:val="28"/>
          <w:szCs w:val="28"/>
          <w:lang w:eastAsia="ar-SA"/>
        </w:rPr>
        <w:t>ы</w:t>
      </w:r>
      <w:r w:rsidRPr="00925517">
        <w:rPr>
          <w:rFonts w:ascii="Times New Roman" w:hAnsi="Times New Roman"/>
          <w:sz w:val="28"/>
          <w:szCs w:val="28"/>
          <w:lang w:eastAsia="ar-SA"/>
        </w:rPr>
        <w:t>бору вправе получить результат предоставления муниципальной услуги в форме электронн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го документа или документа на бумажном носителе в течение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срока действия результата предоставления муниципальной услуги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>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7. Заявитель имеет возможность получения информации о ходе пред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ставления мун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ципальной услуги.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Информация о ходе предоставления муниципальной услуги направляется заявителю уполномоченным органом в срок, не превышающий одного рабочего дня после завершения выполнения соответствующего действия, на адрес эле</w:t>
      </w:r>
      <w:r w:rsidRPr="00925517">
        <w:rPr>
          <w:rFonts w:ascii="Times New Roman" w:hAnsi="Times New Roman"/>
          <w:sz w:val="28"/>
          <w:szCs w:val="28"/>
          <w:lang w:eastAsia="ar-SA"/>
        </w:rPr>
        <w:t>к</w:t>
      </w:r>
      <w:r w:rsidRPr="00925517">
        <w:rPr>
          <w:rFonts w:ascii="Times New Roman" w:hAnsi="Times New Roman"/>
          <w:sz w:val="28"/>
          <w:szCs w:val="28"/>
          <w:lang w:eastAsia="ar-SA"/>
        </w:rPr>
        <w:t>тронной почты или с использованием средств Регионального портала по выб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ру заявителя.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При предоставлении муниципальной услуги в электронной форме заяв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телю напра</w:t>
      </w:r>
      <w:r w:rsidRPr="00925517">
        <w:rPr>
          <w:rFonts w:ascii="Times New Roman" w:hAnsi="Times New Roman"/>
          <w:sz w:val="28"/>
          <w:szCs w:val="28"/>
          <w:lang w:eastAsia="ar-SA"/>
        </w:rPr>
        <w:t>в</w:t>
      </w:r>
      <w:r w:rsidRPr="00925517">
        <w:rPr>
          <w:rFonts w:ascii="Times New Roman" w:hAnsi="Times New Roman"/>
          <w:sz w:val="28"/>
          <w:szCs w:val="28"/>
          <w:lang w:eastAsia="ar-SA"/>
        </w:rPr>
        <w:t>ляется: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а) уведомление о записи на прием в уполномоченный орган или МФЦ, содержащее сведения о дате, времени и месте при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ма;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б) уведомление о приеме и регистрации запроса и иных документов, н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обходимых для предоставления муниципальной услуги, содержащее сведения о факте приема запроса и документов, необходимых для предоставления мун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ципальной услуги, и начале процедуры предоставления муниципальной услуги, а также сведения о дате и времени окончания предоставления услуги либо м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тивированный отказ в приеме запроса и иных документов, необходимых для предоставления муниципальной услуги;</w:t>
      </w:r>
      <w:proofErr w:type="gramEnd"/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в) уведомление о результатах рассмотрения документов, необходимых для предоста</w:t>
      </w:r>
      <w:r w:rsidRPr="00925517">
        <w:rPr>
          <w:rFonts w:ascii="Times New Roman" w:hAnsi="Times New Roman"/>
          <w:sz w:val="28"/>
          <w:szCs w:val="28"/>
          <w:lang w:eastAsia="ar-SA"/>
        </w:rPr>
        <w:t>в</w:t>
      </w:r>
      <w:r w:rsidRPr="00925517">
        <w:rPr>
          <w:rFonts w:ascii="Times New Roman" w:hAnsi="Times New Roman"/>
          <w:sz w:val="28"/>
          <w:szCs w:val="28"/>
          <w:lang w:eastAsia="ar-SA"/>
        </w:rPr>
        <w:t>ления муниципальной услуги, содержащее сведения о принятии положительного решения о предоставлении муниципальной услуги и возмо</w:t>
      </w:r>
      <w:r w:rsidRPr="00925517">
        <w:rPr>
          <w:rFonts w:ascii="Times New Roman" w:hAnsi="Times New Roman"/>
          <w:sz w:val="28"/>
          <w:szCs w:val="28"/>
          <w:lang w:eastAsia="ar-SA"/>
        </w:rPr>
        <w:t>ж</w:t>
      </w:r>
      <w:r w:rsidRPr="00925517">
        <w:rPr>
          <w:rFonts w:ascii="Times New Roman" w:hAnsi="Times New Roman"/>
          <w:sz w:val="28"/>
          <w:szCs w:val="28"/>
          <w:lang w:eastAsia="ar-SA"/>
        </w:rPr>
        <w:t>ности получить результат предоставления муниципальной услуги либо мотив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рованный отказ в предоставлении муниципальной усл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ги.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8. Заявителям обеспечивается возможность оценить доступность и кач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ство муниц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пальной услуги на Едином портале.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9.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Заявитель имеет возможность осуществить досудебное (внесудебное) обжалование решений и действий (бездействия) уполномоченного органа, должностного лица уполном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ченного органа либо муниципального служащего в электронной форме с использованием информационно-телекоммуникацион-ной сети «Интернет» посредством федеральной информационной системы 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судебного (внесудебного) обжалования, создание и функционир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вание которой регулируется постановлением Правительства Российской Федерации от 20 н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ября 2012 года № 1198 «О федеральной государственной информационной с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стеме, обеспечивающей процесс досудебного (внесудебного) обжалования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р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шений и действий (бездействия), совершенных при предоставлении госуда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ственных и муниципальных услуг».  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Подраздел 3.8</w:t>
      </w:r>
      <w:r w:rsidRPr="00925517">
        <w:rPr>
          <w:rFonts w:ascii="Times New Roman" w:hAnsi="Times New Roman"/>
          <w:sz w:val="28"/>
          <w:szCs w:val="28"/>
        </w:rPr>
        <w:t xml:space="preserve">. 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Порядок выполнения административных процедур 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многофункциональными центрами предоставления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государственных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и муниципальных услуг</w:t>
      </w:r>
    </w:p>
    <w:p w:rsidR="00C90064" w:rsidRPr="00925517" w:rsidRDefault="00C90064" w:rsidP="00C90064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1. Информирование заявителей осуществляется посредством размещения актуальной и исчерпывающей информации, необходимой для получения мун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ципальной услуги на информационных стендах или иных источниках инфо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мирования.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Информирование заявителей осуществляется в окне МФЦ (ином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спец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ально оборудованном рабочем месте в МФЦ), предназначенном для информ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рования заявителей о порядке предоставления муниципальных услуг, о ходе рассмотрения запросов о предоставл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нии муниципальных услуг, а также для предоставления иной информации, в том числе указанной в подпункте «а» пункта 8 Правил организации деятельности многофункциональных центров предоставления государственных и муниципальных услуг, утвержденных п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стано</w:t>
      </w:r>
      <w:r w:rsidRPr="00925517">
        <w:rPr>
          <w:rFonts w:ascii="Times New Roman" w:hAnsi="Times New Roman"/>
          <w:sz w:val="28"/>
          <w:szCs w:val="28"/>
          <w:lang w:eastAsia="ar-SA"/>
        </w:rPr>
        <w:t>в</w:t>
      </w:r>
      <w:r w:rsidRPr="00925517">
        <w:rPr>
          <w:rFonts w:ascii="Times New Roman" w:hAnsi="Times New Roman"/>
          <w:sz w:val="28"/>
          <w:szCs w:val="28"/>
          <w:lang w:eastAsia="ar-SA"/>
        </w:rPr>
        <w:t>лением правительства Российской Федерации от 22 декабря 2012 года   № 1376 «Об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утверждении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Правил организации деятельности многофункци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нальных центров предоставления государственных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и муниципальных услуг».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2.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Работник МФЦ при приеме запросов о предоставлении муниципальных услуг либо запросов о предоставлении нескольких муниципальных услуг (далее - комплексный запрос) и выдаче результатов предоставлении муниципальных услуг (в том числе в рамках комплексного запроса) устанавливает личность з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явителя на основании паспорта гражданина Российской Федерации и иных 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кументов, удостоверяющих личность заявителя, в соответствии с законодател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ством Российской Федерации, а также проверяет соответствие копий предста</w:t>
      </w:r>
      <w:r w:rsidRPr="00925517">
        <w:rPr>
          <w:rFonts w:ascii="Times New Roman" w:hAnsi="Times New Roman"/>
          <w:sz w:val="28"/>
          <w:szCs w:val="28"/>
          <w:lang w:eastAsia="ar-SA"/>
        </w:rPr>
        <w:t>в</w:t>
      </w:r>
      <w:r w:rsidRPr="00925517">
        <w:rPr>
          <w:rFonts w:ascii="Times New Roman" w:hAnsi="Times New Roman"/>
          <w:sz w:val="28"/>
          <w:szCs w:val="28"/>
          <w:lang w:eastAsia="ar-SA"/>
        </w:rPr>
        <w:t>ляемых документов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(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за исключением нотариально заверенных) их оригин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лам (на предмет наличия подчисток (основными признаками подчисток явл</w:t>
      </w:r>
      <w:r w:rsidRPr="00925517">
        <w:rPr>
          <w:rFonts w:ascii="Times New Roman" w:hAnsi="Times New Roman"/>
          <w:sz w:val="28"/>
          <w:szCs w:val="28"/>
          <w:lang w:eastAsia="ar-SA"/>
        </w:rPr>
        <w:t>я</w:t>
      </w:r>
      <w:r w:rsidRPr="00925517">
        <w:rPr>
          <w:rFonts w:ascii="Times New Roman" w:hAnsi="Times New Roman"/>
          <w:sz w:val="28"/>
          <w:szCs w:val="28"/>
          <w:lang w:eastAsia="ar-SA"/>
        </w:rPr>
        <w:t>ются: взъерошенность волокон, изменение глянца поверхностного слоя бумаги, уменьшение толщины бумаги в м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сте подчистки, нарушение фоновой сетки) или допечаток (основными признаками приписок являются несовпадение гор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зонтальности расположения печатных знаков в строке, различия размера и р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сунка одноименных печатных знаков, различия интенсивности использованн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го красителя).</w:t>
      </w:r>
      <w:proofErr w:type="gramEnd"/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 случае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,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если представлены подлинники документов заявителя, перечень которых определен пунктом 6 статьи 7 Федерального закона от 27 июля 2010 года № 210-ФЗ «Об организации предоставления государственных и муниц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пальных услуг», работник МФЦ сн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мает с них копии.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Работник МФЦ, при приеме запросов проверяет правильность составл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ния заявления (запроса), а также исчерпывающий перечень документов, нео</w:t>
      </w:r>
      <w:r w:rsidRPr="00925517">
        <w:rPr>
          <w:rFonts w:ascii="Times New Roman" w:hAnsi="Times New Roman"/>
          <w:sz w:val="28"/>
          <w:szCs w:val="28"/>
          <w:lang w:eastAsia="ar-SA"/>
        </w:rPr>
        <w:t>б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ходимых в соответствии с административным регламентом предоставления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м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ниципальной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услуг органов, и формирует пакет документов.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При приеме комплексного запроса у заявителя работники МФЦ обязаны проинформировать его обо всех муниципальных услугах, услугах, которые я</w:t>
      </w:r>
      <w:r w:rsidRPr="00925517">
        <w:rPr>
          <w:rFonts w:ascii="Times New Roman" w:hAnsi="Times New Roman"/>
          <w:sz w:val="28"/>
          <w:szCs w:val="28"/>
          <w:lang w:eastAsia="ar-SA"/>
        </w:rPr>
        <w:t>в</w:t>
      </w:r>
      <w:r w:rsidRPr="00925517">
        <w:rPr>
          <w:rFonts w:ascii="Times New Roman" w:hAnsi="Times New Roman"/>
          <w:sz w:val="28"/>
          <w:szCs w:val="28"/>
          <w:lang w:eastAsia="ar-SA"/>
        </w:rPr>
        <w:t>ляются необходимыми и обязательными для предоставления муниципальных услуг, получение которых необходимо для получения муниципальных услуг, указанных в комплексном запросе.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 случае несоответствия документа, удостоверяющего личность, норм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тивно установленным требованиям или его отсутствия работник МФЦ инфо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мирует заявителя (представителя заявителя) о необходимости предъявления 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кумента, удостоверяющего личность, для предоставления муниципальной усл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ги и предлагает обратиться в МФЦ после приведения в соответствие с норм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тивно установленными требованиями документа, удостоверя</w:t>
      </w:r>
      <w:r w:rsidRPr="00925517">
        <w:rPr>
          <w:rFonts w:ascii="Times New Roman" w:hAnsi="Times New Roman"/>
          <w:sz w:val="28"/>
          <w:szCs w:val="28"/>
          <w:lang w:eastAsia="ar-SA"/>
        </w:rPr>
        <w:t>ю</w:t>
      </w:r>
      <w:r w:rsidRPr="00925517">
        <w:rPr>
          <w:rFonts w:ascii="Times New Roman" w:hAnsi="Times New Roman"/>
          <w:sz w:val="28"/>
          <w:szCs w:val="28"/>
          <w:lang w:eastAsia="ar-SA"/>
        </w:rPr>
        <w:t>щего личность.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3.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Работник МФЦ направляет межведомственные запросы о предоставл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нии документов и информации (в том числе об оплате государственной пошл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ны, взимаемой за пред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ставление муниципальной услуги), которые находятся в распоряжении органов, предоставляющих государственные услуги, органов местного самоуправления либо подведомственных государственным органам (органам местного самоуправления) организаций, участвующих в предоставл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нии муниципальной услуги, в соответствии с нормативными правовыми актами Российской Федерации, нормативными правовыми актами Краснодарского края, муниц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пальными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правовыми актами с учетом положений части 6 статьи 7 Федерального закона от 27 июля 2010 года № 210-ФЗ «Об организации пред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ставления государственных и муниц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пальных услуг».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Межведомственный запрос о представлении документов и (или) инфо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мации, указа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>ных в пункте 2 части 1 статьи 7 Федерального закона от 27 июля 2010 года № 210-ФЗ «Об организации предоставления государственных и м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ниципальных услуг», для предоставления муниципальной услуги с использов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нием межведомственного информационного взаимоде</w:t>
      </w:r>
      <w:r w:rsidRPr="00925517">
        <w:rPr>
          <w:rFonts w:ascii="Times New Roman" w:hAnsi="Times New Roman"/>
          <w:sz w:val="28"/>
          <w:szCs w:val="28"/>
          <w:lang w:eastAsia="ar-SA"/>
        </w:rPr>
        <w:t>й</w:t>
      </w:r>
      <w:r w:rsidRPr="00925517">
        <w:rPr>
          <w:rFonts w:ascii="Times New Roman" w:hAnsi="Times New Roman"/>
          <w:sz w:val="28"/>
          <w:szCs w:val="28"/>
          <w:lang w:eastAsia="ar-SA"/>
        </w:rPr>
        <w:t>ствия должен содержать указание на базовый государственный информационный ресурс, в целях вед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ния которого запрашиваются документы и информация.</w:t>
      </w:r>
      <w:bookmarkStart w:id="1" w:name="P00EE"/>
      <w:bookmarkEnd w:id="1"/>
      <w:proofErr w:type="gramEnd"/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4. Работник МФЦ осуществляет составление и выдачу заявителям док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ментов на бумажном носителе, подтверждающих содержание электронных 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кументов, направленных в МФЦ по результатам предоставления муниципал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ной услуги, в соответствии с требовани</w:t>
      </w:r>
      <w:r w:rsidRPr="00925517">
        <w:rPr>
          <w:rFonts w:ascii="Times New Roman" w:hAnsi="Times New Roman"/>
          <w:sz w:val="28"/>
          <w:szCs w:val="28"/>
          <w:lang w:eastAsia="ar-SA"/>
        </w:rPr>
        <w:t>я</w:t>
      </w:r>
      <w:r w:rsidRPr="00925517">
        <w:rPr>
          <w:rFonts w:ascii="Times New Roman" w:hAnsi="Times New Roman"/>
          <w:sz w:val="28"/>
          <w:szCs w:val="28"/>
          <w:lang w:eastAsia="ar-SA"/>
        </w:rPr>
        <w:t>ми, установленными Правительством Российской Федерации.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5.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Работник МФЦ осуществляет иные действия, необходимые для пред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ставления муниципальной услуги, в том числе связанные с проверкой действ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тельности усиленной квалифицированной электронной подписи заявителя, и</w:t>
      </w:r>
      <w:r w:rsidRPr="00925517">
        <w:rPr>
          <w:rFonts w:ascii="Times New Roman" w:hAnsi="Times New Roman"/>
          <w:sz w:val="28"/>
          <w:szCs w:val="28"/>
          <w:lang w:eastAsia="ar-SA"/>
        </w:rPr>
        <w:t>с</w:t>
      </w:r>
      <w:r w:rsidRPr="00925517">
        <w:rPr>
          <w:rFonts w:ascii="Times New Roman" w:hAnsi="Times New Roman"/>
          <w:sz w:val="28"/>
          <w:szCs w:val="28"/>
          <w:lang w:eastAsia="ar-SA"/>
        </w:rPr>
        <w:t>пользованной при обращении за пол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чением муниципальной услуги, а также с установлением перечня средств удостоверяющих центров, которые допускаю</w:t>
      </w:r>
      <w:r w:rsidRPr="00925517">
        <w:rPr>
          <w:rFonts w:ascii="Times New Roman" w:hAnsi="Times New Roman"/>
          <w:sz w:val="28"/>
          <w:szCs w:val="28"/>
          <w:lang w:eastAsia="ar-SA"/>
        </w:rPr>
        <w:t>т</w:t>
      </w:r>
      <w:r w:rsidRPr="00925517">
        <w:rPr>
          <w:rFonts w:ascii="Times New Roman" w:hAnsi="Times New Roman"/>
          <w:sz w:val="28"/>
          <w:szCs w:val="28"/>
          <w:lang w:eastAsia="ar-SA"/>
        </w:rPr>
        <w:t>ся для использования в целях обеспечения указанной проверки и определяются на основании утверждаемой уполномоченным органом, предоставляющим м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ниципальную услугу, по согласованию с Федеральной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службой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безопасности Российской Федерации модели угроз безопасности информации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в информац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онной системе, используемой в целях приема обращений за получением мун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ципальной услуги и (или) предоставл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ния такой услуги.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Подраздел 3.9</w:t>
      </w:r>
      <w:r w:rsidRPr="00925517">
        <w:rPr>
          <w:rFonts w:ascii="Times New Roman" w:hAnsi="Times New Roman"/>
          <w:sz w:val="28"/>
          <w:szCs w:val="28"/>
        </w:rPr>
        <w:t xml:space="preserve">. 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Порядок исправления допущенных опечаток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pacing w:val="-11"/>
          <w:w w:val="103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 xml:space="preserve">и ошибок в выданных </w:t>
      </w:r>
      <w:r w:rsidRPr="00925517">
        <w:rPr>
          <w:rFonts w:ascii="Times New Roman" w:hAnsi="Times New Roman"/>
          <w:bCs/>
          <w:spacing w:val="-11"/>
          <w:w w:val="103"/>
          <w:sz w:val="28"/>
          <w:szCs w:val="28"/>
          <w:lang w:eastAsia="ar-SA"/>
        </w:rPr>
        <w:t xml:space="preserve">в результате предоставления </w:t>
      </w:r>
      <w:proofErr w:type="gramEnd"/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pacing w:val="-11"/>
          <w:w w:val="103"/>
          <w:sz w:val="28"/>
          <w:szCs w:val="28"/>
          <w:lang w:eastAsia="ar-SA"/>
        </w:rPr>
      </w:pPr>
      <w:r w:rsidRPr="00925517">
        <w:rPr>
          <w:rFonts w:ascii="Times New Roman" w:hAnsi="Times New Roman"/>
          <w:bCs/>
          <w:spacing w:val="-11"/>
          <w:w w:val="103"/>
          <w:sz w:val="28"/>
          <w:szCs w:val="28"/>
          <w:lang w:eastAsia="ar-SA"/>
        </w:rPr>
        <w:t xml:space="preserve">муниципальной услуги </w:t>
      </w:r>
      <w:proofErr w:type="gramStart"/>
      <w:r w:rsidRPr="00925517">
        <w:rPr>
          <w:rFonts w:ascii="Times New Roman" w:hAnsi="Times New Roman"/>
          <w:bCs/>
          <w:spacing w:val="-11"/>
          <w:w w:val="103"/>
          <w:sz w:val="28"/>
          <w:szCs w:val="28"/>
          <w:lang w:eastAsia="ar-SA"/>
        </w:rPr>
        <w:t>док</w:t>
      </w:r>
      <w:r w:rsidRPr="00925517">
        <w:rPr>
          <w:rFonts w:ascii="Times New Roman" w:hAnsi="Times New Roman"/>
          <w:bCs/>
          <w:spacing w:val="-11"/>
          <w:w w:val="103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bCs/>
          <w:spacing w:val="-11"/>
          <w:w w:val="103"/>
          <w:sz w:val="28"/>
          <w:szCs w:val="28"/>
          <w:lang w:eastAsia="ar-SA"/>
        </w:rPr>
        <w:t>ментах</w:t>
      </w:r>
      <w:proofErr w:type="gramEnd"/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ru-RU"/>
        </w:rPr>
        <w:t>В случае выявления заявителем опечаток и (или) ошибок в полученном заявителем документе, являющемся результатом предоставления муниципал</w:t>
      </w:r>
      <w:r w:rsidRPr="00925517">
        <w:rPr>
          <w:rFonts w:ascii="Times New Roman" w:hAnsi="Times New Roman"/>
          <w:sz w:val="28"/>
          <w:szCs w:val="28"/>
          <w:lang w:eastAsia="ru-RU"/>
        </w:rPr>
        <w:t>ь</w:t>
      </w:r>
      <w:r w:rsidRPr="00925517">
        <w:rPr>
          <w:rFonts w:ascii="Times New Roman" w:hAnsi="Times New Roman"/>
          <w:sz w:val="28"/>
          <w:szCs w:val="28"/>
          <w:lang w:eastAsia="ru-RU"/>
        </w:rPr>
        <w:t>ной услуги, заявитель вправе обратиться в уполномоченный орган, МФЦ с з</w:t>
      </w:r>
      <w:r w:rsidRPr="00925517">
        <w:rPr>
          <w:rFonts w:ascii="Times New Roman" w:hAnsi="Times New Roman"/>
          <w:sz w:val="28"/>
          <w:szCs w:val="28"/>
          <w:lang w:eastAsia="ru-RU"/>
        </w:rPr>
        <w:t>а</w:t>
      </w:r>
      <w:r w:rsidRPr="00925517">
        <w:rPr>
          <w:rFonts w:ascii="Times New Roman" w:hAnsi="Times New Roman"/>
          <w:sz w:val="28"/>
          <w:szCs w:val="28"/>
          <w:lang w:eastAsia="ru-RU"/>
        </w:rPr>
        <w:t>явлением об исправлении допуще</w:t>
      </w:r>
      <w:r w:rsidRPr="00925517">
        <w:rPr>
          <w:rFonts w:ascii="Times New Roman" w:hAnsi="Times New Roman"/>
          <w:sz w:val="28"/>
          <w:szCs w:val="28"/>
          <w:lang w:eastAsia="ru-RU"/>
        </w:rPr>
        <w:t>н</w:t>
      </w:r>
      <w:r w:rsidRPr="00925517">
        <w:rPr>
          <w:rFonts w:ascii="Times New Roman" w:hAnsi="Times New Roman"/>
          <w:sz w:val="28"/>
          <w:szCs w:val="28"/>
          <w:lang w:eastAsia="ru-RU"/>
        </w:rPr>
        <w:t>ных опечаток и (или) ошибок в выданных в результате предоставления муниципальной усл</w:t>
      </w:r>
      <w:r w:rsidRPr="00925517">
        <w:rPr>
          <w:rFonts w:ascii="Times New Roman" w:hAnsi="Times New Roman"/>
          <w:sz w:val="28"/>
          <w:szCs w:val="28"/>
          <w:lang w:eastAsia="ru-RU"/>
        </w:rPr>
        <w:t>у</w:t>
      </w:r>
      <w:r w:rsidRPr="00925517">
        <w:rPr>
          <w:rFonts w:ascii="Times New Roman" w:hAnsi="Times New Roman"/>
          <w:sz w:val="28"/>
          <w:szCs w:val="28"/>
          <w:lang w:eastAsia="ru-RU"/>
        </w:rPr>
        <w:t>ги документах.</w:t>
      </w:r>
      <w:proofErr w:type="gramEnd"/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Основанием для начала процедуры по исправлению допущенных опеч</w:t>
      </w:r>
      <w:r w:rsidRPr="00925517">
        <w:rPr>
          <w:rFonts w:ascii="Times New Roman" w:hAnsi="Times New Roman"/>
          <w:sz w:val="28"/>
          <w:szCs w:val="28"/>
          <w:lang w:eastAsia="ru-RU"/>
        </w:rPr>
        <w:t>а</w:t>
      </w:r>
      <w:r w:rsidRPr="00925517">
        <w:rPr>
          <w:rFonts w:ascii="Times New Roman" w:hAnsi="Times New Roman"/>
          <w:sz w:val="28"/>
          <w:szCs w:val="28"/>
          <w:lang w:eastAsia="ru-RU"/>
        </w:rPr>
        <w:lastRenderedPageBreak/>
        <w:t>ток и (или) ошибок в документах, выданных в результате предоставления м</w:t>
      </w:r>
      <w:r w:rsidRPr="00925517">
        <w:rPr>
          <w:rFonts w:ascii="Times New Roman" w:hAnsi="Times New Roman"/>
          <w:sz w:val="28"/>
          <w:szCs w:val="28"/>
          <w:lang w:eastAsia="ru-RU"/>
        </w:rPr>
        <w:t>у</w:t>
      </w:r>
      <w:r w:rsidRPr="00925517">
        <w:rPr>
          <w:rFonts w:ascii="Times New Roman" w:hAnsi="Times New Roman"/>
          <w:sz w:val="28"/>
          <w:szCs w:val="28"/>
          <w:lang w:eastAsia="ru-RU"/>
        </w:rPr>
        <w:t>ниципальной услуги, явл</w:t>
      </w:r>
      <w:r w:rsidRPr="00925517">
        <w:rPr>
          <w:rFonts w:ascii="Times New Roman" w:hAnsi="Times New Roman"/>
          <w:sz w:val="28"/>
          <w:szCs w:val="28"/>
          <w:lang w:eastAsia="ru-RU"/>
        </w:rPr>
        <w:t>я</w:t>
      </w:r>
      <w:r w:rsidRPr="00925517">
        <w:rPr>
          <w:rFonts w:ascii="Times New Roman" w:hAnsi="Times New Roman"/>
          <w:sz w:val="28"/>
          <w:szCs w:val="28"/>
          <w:lang w:eastAsia="ru-RU"/>
        </w:rPr>
        <w:t>ется поступление в уполномоченный орган заявления об исправлении опечаток и (или) ош</w:t>
      </w:r>
      <w:r w:rsidRPr="00925517">
        <w:rPr>
          <w:rFonts w:ascii="Times New Roman" w:hAnsi="Times New Roman"/>
          <w:sz w:val="28"/>
          <w:szCs w:val="28"/>
          <w:lang w:eastAsia="ru-RU"/>
        </w:rPr>
        <w:t>и</w:t>
      </w:r>
      <w:r w:rsidRPr="00925517">
        <w:rPr>
          <w:rFonts w:ascii="Times New Roman" w:hAnsi="Times New Roman"/>
          <w:sz w:val="28"/>
          <w:szCs w:val="28"/>
          <w:lang w:eastAsia="ru-RU"/>
        </w:rPr>
        <w:t>бок в документах, выданных в результате предоставления муниципальной услуги (далее - Заявление об исправлении оп</w:t>
      </w:r>
      <w:r w:rsidRPr="00925517">
        <w:rPr>
          <w:rFonts w:ascii="Times New Roman" w:hAnsi="Times New Roman"/>
          <w:sz w:val="28"/>
          <w:szCs w:val="28"/>
          <w:lang w:eastAsia="ru-RU"/>
        </w:rPr>
        <w:t>е</w:t>
      </w:r>
      <w:r w:rsidRPr="00925517">
        <w:rPr>
          <w:rFonts w:ascii="Times New Roman" w:hAnsi="Times New Roman"/>
          <w:sz w:val="28"/>
          <w:szCs w:val="28"/>
          <w:lang w:eastAsia="ru-RU"/>
        </w:rPr>
        <w:t xml:space="preserve">чаток, ошибок). 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Заявление об исправлении опечаток, ошибок с указанием способа инфо</w:t>
      </w:r>
      <w:r w:rsidRPr="00925517">
        <w:rPr>
          <w:rFonts w:ascii="Times New Roman" w:hAnsi="Times New Roman"/>
          <w:sz w:val="28"/>
          <w:szCs w:val="28"/>
          <w:lang w:eastAsia="ru-RU"/>
        </w:rPr>
        <w:t>р</w:t>
      </w:r>
      <w:r w:rsidRPr="00925517">
        <w:rPr>
          <w:rFonts w:ascii="Times New Roman" w:hAnsi="Times New Roman"/>
          <w:sz w:val="28"/>
          <w:szCs w:val="28"/>
          <w:lang w:eastAsia="ru-RU"/>
        </w:rPr>
        <w:t xml:space="preserve">мирования о результатах его рассмотрения и документы, в которых содержатся опечатки и (или) ошибки, представляются следующими способами: 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лично (заявителем представляются оригиналы документов с опечатками и (или) ошибками, специалистом Отдела или МФЦ делаются копии этих док</w:t>
      </w:r>
      <w:r w:rsidRPr="00925517">
        <w:rPr>
          <w:rFonts w:ascii="Times New Roman" w:hAnsi="Times New Roman"/>
          <w:sz w:val="28"/>
          <w:szCs w:val="28"/>
          <w:lang w:eastAsia="ru-RU"/>
        </w:rPr>
        <w:t>у</w:t>
      </w:r>
      <w:r w:rsidRPr="00925517">
        <w:rPr>
          <w:rFonts w:ascii="Times New Roman" w:hAnsi="Times New Roman"/>
          <w:sz w:val="28"/>
          <w:szCs w:val="28"/>
          <w:lang w:eastAsia="ru-RU"/>
        </w:rPr>
        <w:t xml:space="preserve">ментов); 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через организацию почтовой связи (заявителем направляются копии д</w:t>
      </w:r>
      <w:r w:rsidRPr="00925517">
        <w:rPr>
          <w:rFonts w:ascii="Times New Roman" w:hAnsi="Times New Roman"/>
          <w:sz w:val="28"/>
          <w:szCs w:val="28"/>
          <w:lang w:eastAsia="ru-RU"/>
        </w:rPr>
        <w:t>о</w:t>
      </w:r>
      <w:r w:rsidRPr="00925517">
        <w:rPr>
          <w:rFonts w:ascii="Times New Roman" w:hAnsi="Times New Roman"/>
          <w:sz w:val="28"/>
          <w:szCs w:val="28"/>
          <w:lang w:eastAsia="ru-RU"/>
        </w:rPr>
        <w:t>кументов с опечатками и (или) ошибками).</w:t>
      </w:r>
    </w:p>
    <w:p w:rsidR="00C90064" w:rsidRPr="00925517" w:rsidRDefault="00C90064" w:rsidP="00C9006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Прием и регистрация полученного Заявления об исправлении опечаток, ошибок осуществляется в день его получения специалистом уполномоченного органа или МФЦ, ответственным за регистрацию входящей корреспонденции, который выполняет следующие действия:</w:t>
      </w:r>
    </w:p>
    <w:p w:rsidR="00C90064" w:rsidRPr="00925517" w:rsidRDefault="00C90064" w:rsidP="00C9006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регистрирует Заявление об исправлении опечаток и предоставленные копии документов в электронном виде в системе электронного документооборота;</w:t>
      </w:r>
    </w:p>
    <w:p w:rsidR="00C90064" w:rsidRPr="00925517" w:rsidRDefault="00C90064" w:rsidP="00C9006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направляет зарегистрированные Заявление об исправлении опечаток, ошибок и копии документов главе муниципального образования Щербиновский район на рассмотрение; </w:t>
      </w:r>
    </w:p>
    <w:p w:rsidR="00C90064" w:rsidRPr="00925517" w:rsidRDefault="00C90064" w:rsidP="00C9006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после получения резолюции главы муниципального образования Щербиновский район направляет Заявление об исправлении опечаток, ошибок и копии документов в соответствии с резолюцией заместителю главы муниципального образования Щербиновский район, курирующему деятельность в сфере предоставления муниципальной услуги, который направляет Заявление об исправлении опечаток, ошибок и копии документов в Отдел для исполнения.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Срок исполнения – 2 (два) рабочих дня.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По результатам рассмотрения Заявления об исправлении опечаток, ош</w:t>
      </w:r>
      <w:r w:rsidRPr="00925517">
        <w:rPr>
          <w:rFonts w:ascii="Times New Roman" w:hAnsi="Times New Roman"/>
          <w:sz w:val="28"/>
          <w:szCs w:val="28"/>
          <w:lang w:eastAsia="ru-RU"/>
        </w:rPr>
        <w:t>и</w:t>
      </w:r>
      <w:r w:rsidRPr="00925517">
        <w:rPr>
          <w:rFonts w:ascii="Times New Roman" w:hAnsi="Times New Roman"/>
          <w:sz w:val="28"/>
          <w:szCs w:val="28"/>
          <w:lang w:eastAsia="ru-RU"/>
        </w:rPr>
        <w:t>бок специ</w:t>
      </w:r>
      <w:r w:rsidRPr="00925517">
        <w:rPr>
          <w:rFonts w:ascii="Times New Roman" w:hAnsi="Times New Roman"/>
          <w:sz w:val="28"/>
          <w:szCs w:val="28"/>
          <w:lang w:eastAsia="ru-RU"/>
        </w:rPr>
        <w:t>а</w:t>
      </w:r>
      <w:r w:rsidRPr="00925517">
        <w:rPr>
          <w:rFonts w:ascii="Times New Roman" w:hAnsi="Times New Roman"/>
          <w:sz w:val="28"/>
          <w:szCs w:val="28"/>
          <w:lang w:eastAsia="ru-RU"/>
        </w:rPr>
        <w:t xml:space="preserve">лист Отдела в течение 2-х рабочих дней принимает решение: 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об исправлении опечаток и (или) ошибок, допущенных в документах, в</w:t>
      </w:r>
      <w:r w:rsidRPr="00925517">
        <w:rPr>
          <w:rFonts w:ascii="Times New Roman" w:hAnsi="Times New Roman"/>
          <w:sz w:val="28"/>
          <w:szCs w:val="28"/>
          <w:lang w:eastAsia="ru-RU"/>
        </w:rPr>
        <w:t>ы</w:t>
      </w:r>
      <w:r w:rsidRPr="00925517">
        <w:rPr>
          <w:rFonts w:ascii="Times New Roman" w:hAnsi="Times New Roman"/>
          <w:sz w:val="28"/>
          <w:szCs w:val="28"/>
          <w:lang w:eastAsia="ru-RU"/>
        </w:rPr>
        <w:t>данных в результате предоставления муниципальной услуги, и уведомляет з</w:t>
      </w:r>
      <w:r w:rsidRPr="00925517">
        <w:rPr>
          <w:rFonts w:ascii="Times New Roman" w:hAnsi="Times New Roman"/>
          <w:sz w:val="28"/>
          <w:szCs w:val="28"/>
          <w:lang w:eastAsia="ru-RU"/>
        </w:rPr>
        <w:t>а</w:t>
      </w:r>
      <w:r w:rsidRPr="00925517">
        <w:rPr>
          <w:rFonts w:ascii="Times New Roman" w:hAnsi="Times New Roman"/>
          <w:sz w:val="28"/>
          <w:szCs w:val="28"/>
          <w:lang w:eastAsia="ru-RU"/>
        </w:rPr>
        <w:t>явителя о принятом реш</w:t>
      </w:r>
      <w:r w:rsidRPr="00925517">
        <w:rPr>
          <w:rFonts w:ascii="Times New Roman" w:hAnsi="Times New Roman"/>
          <w:sz w:val="28"/>
          <w:szCs w:val="28"/>
          <w:lang w:eastAsia="ru-RU"/>
        </w:rPr>
        <w:t>е</w:t>
      </w:r>
      <w:r w:rsidRPr="00925517">
        <w:rPr>
          <w:rFonts w:ascii="Times New Roman" w:hAnsi="Times New Roman"/>
          <w:sz w:val="28"/>
          <w:szCs w:val="28"/>
          <w:lang w:eastAsia="ru-RU"/>
        </w:rPr>
        <w:t xml:space="preserve">нии способом, указанным в Заявлении об исправлении опечаток, ошибок (с указанием срока исправления допущенных опечаток и (или) ошибок); 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об отсутствии необходимости исправления опечаток и (или) ошибок, д</w:t>
      </w:r>
      <w:r w:rsidRPr="00925517">
        <w:rPr>
          <w:rFonts w:ascii="Times New Roman" w:hAnsi="Times New Roman"/>
          <w:sz w:val="28"/>
          <w:szCs w:val="28"/>
          <w:lang w:eastAsia="ru-RU"/>
        </w:rPr>
        <w:t>о</w:t>
      </w:r>
      <w:r w:rsidRPr="00925517">
        <w:rPr>
          <w:rFonts w:ascii="Times New Roman" w:hAnsi="Times New Roman"/>
          <w:sz w:val="28"/>
          <w:szCs w:val="28"/>
          <w:lang w:eastAsia="ru-RU"/>
        </w:rPr>
        <w:t>пущенных в документах, выданных в результате предоставления муниципал</w:t>
      </w:r>
      <w:r w:rsidRPr="00925517">
        <w:rPr>
          <w:rFonts w:ascii="Times New Roman" w:hAnsi="Times New Roman"/>
          <w:sz w:val="28"/>
          <w:szCs w:val="28"/>
          <w:lang w:eastAsia="ru-RU"/>
        </w:rPr>
        <w:t>ь</w:t>
      </w:r>
      <w:r w:rsidRPr="00925517">
        <w:rPr>
          <w:rFonts w:ascii="Times New Roman" w:hAnsi="Times New Roman"/>
          <w:sz w:val="28"/>
          <w:szCs w:val="28"/>
          <w:lang w:eastAsia="ru-RU"/>
        </w:rPr>
        <w:t>ной услуги, и готовит мот</w:t>
      </w:r>
      <w:r w:rsidRPr="00925517">
        <w:rPr>
          <w:rFonts w:ascii="Times New Roman" w:hAnsi="Times New Roman"/>
          <w:sz w:val="28"/>
          <w:szCs w:val="28"/>
          <w:lang w:eastAsia="ru-RU"/>
        </w:rPr>
        <w:t>и</w:t>
      </w:r>
      <w:r w:rsidRPr="00925517">
        <w:rPr>
          <w:rFonts w:ascii="Times New Roman" w:hAnsi="Times New Roman"/>
          <w:sz w:val="28"/>
          <w:szCs w:val="28"/>
          <w:lang w:eastAsia="ru-RU"/>
        </w:rPr>
        <w:t>вированный отказ в исправлении опечаток и (или) ошибок, допущенных в документах, выданных в результате предоставления муниципальной услуги.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Исправление опечаток и (или) ошибок, допущенных в документах, в</w:t>
      </w:r>
      <w:r w:rsidRPr="00925517">
        <w:rPr>
          <w:rFonts w:ascii="Times New Roman" w:hAnsi="Times New Roman"/>
          <w:sz w:val="28"/>
          <w:szCs w:val="28"/>
          <w:lang w:eastAsia="ru-RU"/>
        </w:rPr>
        <w:t>ы</w:t>
      </w:r>
      <w:r w:rsidRPr="00925517">
        <w:rPr>
          <w:rFonts w:ascii="Times New Roman" w:hAnsi="Times New Roman"/>
          <w:sz w:val="28"/>
          <w:szCs w:val="28"/>
          <w:lang w:eastAsia="ru-RU"/>
        </w:rPr>
        <w:lastRenderedPageBreak/>
        <w:t>данных в р</w:t>
      </w:r>
      <w:r w:rsidRPr="00925517">
        <w:rPr>
          <w:rFonts w:ascii="Times New Roman" w:hAnsi="Times New Roman"/>
          <w:sz w:val="28"/>
          <w:szCs w:val="28"/>
          <w:lang w:eastAsia="ru-RU"/>
        </w:rPr>
        <w:t>е</w:t>
      </w:r>
      <w:r w:rsidRPr="00925517">
        <w:rPr>
          <w:rFonts w:ascii="Times New Roman" w:hAnsi="Times New Roman"/>
          <w:sz w:val="28"/>
          <w:szCs w:val="28"/>
          <w:lang w:eastAsia="ru-RU"/>
        </w:rPr>
        <w:t>зультате предоставления муниципальной услуги, осуществляется специалистом Отдела в т</w:t>
      </w:r>
      <w:r w:rsidRPr="00925517">
        <w:rPr>
          <w:rFonts w:ascii="Times New Roman" w:hAnsi="Times New Roman"/>
          <w:sz w:val="28"/>
          <w:szCs w:val="28"/>
          <w:lang w:eastAsia="ru-RU"/>
        </w:rPr>
        <w:t>е</w:t>
      </w:r>
      <w:r w:rsidRPr="00925517">
        <w:rPr>
          <w:rFonts w:ascii="Times New Roman" w:hAnsi="Times New Roman"/>
          <w:sz w:val="28"/>
          <w:szCs w:val="28"/>
          <w:lang w:eastAsia="ru-RU"/>
        </w:rPr>
        <w:t>чение 2-х рабочих дней.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 xml:space="preserve">При исправлении опечаток и (или) ошибок, допущенных в документах, выданных в результате предоставления муниципальной услуги, не допускается: 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изменение содержания документов, являющихся результатом предоста</w:t>
      </w:r>
      <w:r w:rsidRPr="00925517">
        <w:rPr>
          <w:rFonts w:ascii="Times New Roman" w:hAnsi="Times New Roman"/>
          <w:sz w:val="28"/>
          <w:szCs w:val="28"/>
          <w:lang w:eastAsia="ru-RU"/>
        </w:rPr>
        <w:t>в</w:t>
      </w:r>
      <w:r w:rsidRPr="00925517">
        <w:rPr>
          <w:rFonts w:ascii="Times New Roman" w:hAnsi="Times New Roman"/>
          <w:sz w:val="28"/>
          <w:szCs w:val="28"/>
          <w:lang w:eastAsia="ru-RU"/>
        </w:rPr>
        <w:t>ления мун</w:t>
      </w:r>
      <w:r w:rsidRPr="00925517">
        <w:rPr>
          <w:rFonts w:ascii="Times New Roman" w:hAnsi="Times New Roman"/>
          <w:sz w:val="28"/>
          <w:szCs w:val="28"/>
          <w:lang w:eastAsia="ru-RU"/>
        </w:rPr>
        <w:t>и</w:t>
      </w:r>
      <w:r w:rsidRPr="00925517">
        <w:rPr>
          <w:rFonts w:ascii="Times New Roman" w:hAnsi="Times New Roman"/>
          <w:sz w:val="28"/>
          <w:szCs w:val="28"/>
          <w:lang w:eastAsia="ru-RU"/>
        </w:rPr>
        <w:t>ципальной услуги;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внесение новой информации, сведений из вновь полученных документов, которые не были представлены при подаче заявления о предоставлении мун</w:t>
      </w:r>
      <w:r w:rsidRPr="00925517">
        <w:rPr>
          <w:rFonts w:ascii="Times New Roman" w:hAnsi="Times New Roman"/>
          <w:sz w:val="28"/>
          <w:szCs w:val="28"/>
          <w:lang w:eastAsia="ru-RU"/>
        </w:rPr>
        <w:t>и</w:t>
      </w:r>
      <w:r w:rsidRPr="00925517">
        <w:rPr>
          <w:rFonts w:ascii="Times New Roman" w:hAnsi="Times New Roman"/>
          <w:sz w:val="28"/>
          <w:szCs w:val="28"/>
          <w:lang w:eastAsia="ru-RU"/>
        </w:rPr>
        <w:t>ципальной услуги.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Критерием принятия решения об исправлении опечаток и (или) ошибок является наличие опечаток и (или) ошибок, допущенных в документах, явля</w:t>
      </w:r>
      <w:r w:rsidRPr="00925517">
        <w:rPr>
          <w:rFonts w:ascii="Times New Roman" w:hAnsi="Times New Roman"/>
          <w:sz w:val="28"/>
          <w:szCs w:val="28"/>
          <w:lang w:eastAsia="ru-RU"/>
        </w:rPr>
        <w:t>ю</w:t>
      </w:r>
      <w:r w:rsidRPr="00925517">
        <w:rPr>
          <w:rFonts w:ascii="Times New Roman" w:hAnsi="Times New Roman"/>
          <w:sz w:val="28"/>
          <w:szCs w:val="28"/>
          <w:lang w:eastAsia="ru-RU"/>
        </w:rPr>
        <w:t>щихся результатом предоставления муниципальной услуги.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Максимальный срок исполнения административной процедуры составл</w:t>
      </w:r>
      <w:r w:rsidRPr="00925517">
        <w:rPr>
          <w:rFonts w:ascii="Times New Roman" w:hAnsi="Times New Roman"/>
          <w:sz w:val="28"/>
          <w:szCs w:val="28"/>
          <w:lang w:eastAsia="ru-RU"/>
        </w:rPr>
        <w:t>я</w:t>
      </w:r>
      <w:r w:rsidRPr="00925517">
        <w:rPr>
          <w:rFonts w:ascii="Times New Roman" w:hAnsi="Times New Roman"/>
          <w:sz w:val="28"/>
          <w:szCs w:val="28"/>
          <w:lang w:eastAsia="ru-RU"/>
        </w:rPr>
        <w:t>ет не более 6 рабочих дней со дня поступления в уполномоченный орган зая</w:t>
      </w:r>
      <w:r w:rsidRPr="00925517">
        <w:rPr>
          <w:rFonts w:ascii="Times New Roman" w:hAnsi="Times New Roman"/>
          <w:sz w:val="28"/>
          <w:szCs w:val="28"/>
          <w:lang w:eastAsia="ru-RU"/>
        </w:rPr>
        <w:t>в</w:t>
      </w:r>
      <w:r w:rsidRPr="00925517">
        <w:rPr>
          <w:rFonts w:ascii="Times New Roman" w:hAnsi="Times New Roman"/>
          <w:sz w:val="28"/>
          <w:szCs w:val="28"/>
          <w:lang w:eastAsia="ru-RU"/>
        </w:rPr>
        <w:t>ления об исправлении опеч</w:t>
      </w:r>
      <w:r w:rsidRPr="00925517">
        <w:rPr>
          <w:rFonts w:ascii="Times New Roman" w:hAnsi="Times New Roman"/>
          <w:sz w:val="28"/>
          <w:szCs w:val="28"/>
          <w:lang w:eastAsia="ru-RU"/>
        </w:rPr>
        <w:t>а</w:t>
      </w:r>
      <w:r w:rsidRPr="00925517">
        <w:rPr>
          <w:rFonts w:ascii="Times New Roman" w:hAnsi="Times New Roman"/>
          <w:sz w:val="28"/>
          <w:szCs w:val="28"/>
          <w:lang w:eastAsia="ru-RU"/>
        </w:rPr>
        <w:t>ток и (или) ошибок.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 xml:space="preserve"> Результатом процедуры является: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исправленные документы, являющиеся результатом предоставления м</w:t>
      </w:r>
      <w:r w:rsidRPr="00925517">
        <w:rPr>
          <w:rFonts w:ascii="Times New Roman" w:hAnsi="Times New Roman"/>
          <w:sz w:val="28"/>
          <w:szCs w:val="28"/>
          <w:lang w:eastAsia="ru-RU"/>
        </w:rPr>
        <w:t>у</w:t>
      </w:r>
      <w:r w:rsidRPr="00925517">
        <w:rPr>
          <w:rFonts w:ascii="Times New Roman" w:hAnsi="Times New Roman"/>
          <w:sz w:val="28"/>
          <w:szCs w:val="28"/>
          <w:lang w:eastAsia="ru-RU"/>
        </w:rPr>
        <w:t>ниципальной услуги;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мотивированный отказ в исправлении опечаток и (или) ошибок, доп</w:t>
      </w:r>
      <w:r w:rsidRPr="00925517">
        <w:rPr>
          <w:rFonts w:ascii="Times New Roman" w:hAnsi="Times New Roman"/>
          <w:sz w:val="28"/>
          <w:szCs w:val="28"/>
          <w:lang w:eastAsia="ru-RU"/>
        </w:rPr>
        <w:t>у</w:t>
      </w:r>
      <w:r w:rsidRPr="00925517">
        <w:rPr>
          <w:rFonts w:ascii="Times New Roman" w:hAnsi="Times New Roman"/>
          <w:sz w:val="28"/>
          <w:szCs w:val="28"/>
          <w:lang w:eastAsia="ru-RU"/>
        </w:rPr>
        <w:t>щенных в док</w:t>
      </w:r>
      <w:r w:rsidRPr="00925517">
        <w:rPr>
          <w:rFonts w:ascii="Times New Roman" w:hAnsi="Times New Roman"/>
          <w:sz w:val="28"/>
          <w:szCs w:val="28"/>
          <w:lang w:eastAsia="ru-RU"/>
        </w:rPr>
        <w:t>у</w:t>
      </w:r>
      <w:r w:rsidRPr="00925517">
        <w:rPr>
          <w:rFonts w:ascii="Times New Roman" w:hAnsi="Times New Roman"/>
          <w:sz w:val="28"/>
          <w:szCs w:val="28"/>
          <w:lang w:eastAsia="ru-RU"/>
        </w:rPr>
        <w:t>ментах, выданных в результате предоставления муниципальной услуги.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 w:rsidRPr="00925517">
        <w:rPr>
          <w:rFonts w:ascii="Times New Roman" w:hAnsi="Times New Roman"/>
          <w:spacing w:val="-2"/>
          <w:sz w:val="28"/>
          <w:szCs w:val="28"/>
          <w:lang w:eastAsia="ru-RU"/>
        </w:rPr>
        <w:t>Способом фиксации результата процедуры является регистрация испра</w:t>
      </w:r>
      <w:r w:rsidRPr="00925517">
        <w:rPr>
          <w:rFonts w:ascii="Times New Roman" w:hAnsi="Times New Roman"/>
          <w:spacing w:val="-2"/>
          <w:sz w:val="28"/>
          <w:szCs w:val="28"/>
          <w:lang w:eastAsia="ru-RU"/>
        </w:rPr>
        <w:t>в</w:t>
      </w:r>
      <w:r w:rsidRPr="00925517">
        <w:rPr>
          <w:rFonts w:ascii="Times New Roman" w:hAnsi="Times New Roman"/>
          <w:spacing w:val="-2"/>
          <w:sz w:val="28"/>
          <w:szCs w:val="28"/>
          <w:lang w:eastAsia="ru-RU"/>
        </w:rPr>
        <w:t>ленного документа или принятого решения в журнале исходящей документ</w:t>
      </w:r>
      <w:r w:rsidRPr="00925517">
        <w:rPr>
          <w:rFonts w:ascii="Times New Roman" w:hAnsi="Times New Roman"/>
          <w:spacing w:val="-2"/>
          <w:sz w:val="28"/>
          <w:szCs w:val="28"/>
          <w:lang w:eastAsia="ru-RU"/>
        </w:rPr>
        <w:t>а</w:t>
      </w:r>
      <w:r w:rsidRPr="00925517">
        <w:rPr>
          <w:rFonts w:ascii="Times New Roman" w:hAnsi="Times New Roman"/>
          <w:spacing w:val="-2"/>
          <w:sz w:val="28"/>
          <w:szCs w:val="28"/>
          <w:lang w:eastAsia="ru-RU"/>
        </w:rPr>
        <w:t>ции.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Оригинал документа, содержащего опечатки и (или) ошибки, после зам</w:t>
      </w:r>
      <w:r w:rsidRPr="00925517">
        <w:rPr>
          <w:rFonts w:ascii="Times New Roman" w:hAnsi="Times New Roman"/>
          <w:sz w:val="28"/>
          <w:szCs w:val="28"/>
          <w:lang w:eastAsia="ru-RU"/>
        </w:rPr>
        <w:t>е</w:t>
      </w:r>
      <w:r w:rsidRPr="00925517">
        <w:rPr>
          <w:rFonts w:ascii="Times New Roman" w:hAnsi="Times New Roman"/>
          <w:sz w:val="28"/>
          <w:szCs w:val="28"/>
          <w:lang w:eastAsia="ru-RU"/>
        </w:rPr>
        <w:t>ны подлежит уничтожению, факт которого фиксируется начальником Отдела в деле по рассмотрению о</w:t>
      </w:r>
      <w:r w:rsidRPr="00925517">
        <w:rPr>
          <w:rFonts w:ascii="Times New Roman" w:hAnsi="Times New Roman"/>
          <w:sz w:val="28"/>
          <w:szCs w:val="28"/>
          <w:lang w:eastAsia="ru-RU"/>
        </w:rPr>
        <w:t>б</w:t>
      </w:r>
      <w:r w:rsidRPr="00925517">
        <w:rPr>
          <w:rFonts w:ascii="Times New Roman" w:hAnsi="Times New Roman"/>
          <w:sz w:val="28"/>
          <w:szCs w:val="28"/>
          <w:lang w:eastAsia="ru-RU"/>
        </w:rPr>
        <w:t>ращения заявителя.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Раздел IV. Формы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контроля за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исполнением 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административного регламента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Подраздел 4.1. Порядок осуществления текущего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контроля за соблюдением и исполнением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ответственными</w:t>
      </w:r>
      <w:proofErr w:type="gramEnd"/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должностными лицами положений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административного</w:t>
      </w:r>
      <w:proofErr w:type="gramEnd"/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регламента и иных нормативных правовых актов,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устанавливающих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требования к предоставлению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муниципальной услуги, а также принятием ими решений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4.1.1. Должностные лица, муниципальные служащие, участвующие в предоставлении муниципальной услуги, руководствуются положениями наст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ящего Регламента.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 должностных регламентах должностных лиц, участвующих в пред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ставлении муниципальной услуги, осуществляющих функции по предоставл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нию муниципальной услуги, устанавливаются должностные обязанности, о</w:t>
      </w:r>
      <w:r w:rsidRPr="00925517">
        <w:rPr>
          <w:rFonts w:ascii="Times New Roman" w:hAnsi="Times New Roman"/>
          <w:sz w:val="28"/>
          <w:szCs w:val="28"/>
          <w:lang w:eastAsia="ar-SA"/>
        </w:rPr>
        <w:t>т</w:t>
      </w:r>
      <w:r w:rsidRPr="00925517">
        <w:rPr>
          <w:rFonts w:ascii="Times New Roman" w:hAnsi="Times New Roman"/>
          <w:sz w:val="28"/>
          <w:szCs w:val="28"/>
          <w:lang w:eastAsia="ar-SA"/>
        </w:rPr>
        <w:t>ветственность, требования к знаниям и кв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лификации специалистов.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Должностные лица органов, участвующих в предоставлении муниц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пальной услуги, несут персональную ответственность за исполнение админ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стративных процедур и соблюдение сроков, установленных настоящим Регл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ментом. При предоставлении муниципальной услуги гражданину гарантируется право на получение информации о своих правах, обязанностях и условиях ок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зания муниципальной услуги; защиту сведений о персональных данных; ув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жительное отношение со стороны должностных лиц. 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4.1.2. Текущий контроль и координация последовательности действий, определенных административными процедурами предоставления муниципал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ной услуги должностными лицами уполномоченного органа, осуществляется постоянно непосредственно должностным лицом уполномоченного органа п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тем проведения проверок. 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4.1.3. Проверки полноты и качества предоставления муниципальной услуги включают в себя проведение проверок, выявление и устранение нар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шений прав заявителей, рассмо</w:t>
      </w:r>
      <w:r w:rsidRPr="00925517">
        <w:rPr>
          <w:rFonts w:ascii="Times New Roman" w:hAnsi="Times New Roman"/>
          <w:sz w:val="28"/>
          <w:szCs w:val="28"/>
          <w:lang w:eastAsia="ar-SA"/>
        </w:rPr>
        <w:t>т</w:t>
      </w:r>
      <w:r w:rsidRPr="00925517">
        <w:rPr>
          <w:rFonts w:ascii="Times New Roman" w:hAnsi="Times New Roman"/>
          <w:sz w:val="28"/>
          <w:szCs w:val="28"/>
          <w:lang w:eastAsia="ar-SA"/>
        </w:rPr>
        <w:t>рение, принятие решений и подготовку ответов на обращения заявителей, содержащих жалобы на действия (бездействие) и р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шения должностных лиц уполномоченного органа, ответственных за пред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ставл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ние муниципальной услуги.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Подраздел 4.2. Порядок и периодичность осуществления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плановых</w:t>
      </w:r>
      <w:proofErr w:type="gramEnd"/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и внеплановых проверок полноты и качества предоставления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муниципальной услуги, в том числе порядок и формы контроля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за полнотой и качеством предоставления муниципальной услуги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Контроль за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полнотой и качеством предоставления муниципальной усл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ги включает в себя проведение плановых и внеплановых проверок.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Плановые и внеплановые проверки могут проводиться главой муниц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пального образования Щербиновский район, заместителем главы муниципал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ного образования Щербино</w:t>
      </w:r>
      <w:r w:rsidRPr="00925517">
        <w:rPr>
          <w:rFonts w:ascii="Times New Roman" w:hAnsi="Times New Roman"/>
          <w:sz w:val="28"/>
          <w:szCs w:val="28"/>
          <w:lang w:eastAsia="ar-SA"/>
        </w:rPr>
        <w:t>в</w:t>
      </w:r>
      <w:r w:rsidRPr="00925517">
        <w:rPr>
          <w:rFonts w:ascii="Times New Roman" w:hAnsi="Times New Roman"/>
          <w:sz w:val="28"/>
          <w:szCs w:val="28"/>
          <w:lang w:eastAsia="ar-SA"/>
        </w:rPr>
        <w:t>ский район, курирующим Отдел.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Проведение плановых проверок, полноты и качества предоставления м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ниципальной услуги осуществляется в соответствии с утвержденным графиком, но не реже одного раза в год.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Внеплановые проверки проводятся по обращениям юридических и физич</w:t>
      </w: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ских лиц с жалобами на нарушение их прав и законных интересов в ходе пред</w:t>
      </w: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ставления муниципальной услуги, а также на основании документов и сведений, указывающих на нарушение исполнения административного регл</w:t>
      </w: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мента.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 ходе плановых и внеплановых проверок: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проверяется знание ответственными лицами требований настоящего а</w:t>
      </w:r>
      <w:r w:rsidRPr="00925517">
        <w:rPr>
          <w:rFonts w:ascii="Times New Roman" w:hAnsi="Times New Roman"/>
          <w:sz w:val="28"/>
          <w:szCs w:val="28"/>
          <w:lang w:eastAsia="ar-SA"/>
        </w:rPr>
        <w:t>д</w:t>
      </w:r>
      <w:r w:rsidRPr="00925517">
        <w:rPr>
          <w:rFonts w:ascii="Times New Roman" w:hAnsi="Times New Roman"/>
          <w:sz w:val="28"/>
          <w:szCs w:val="28"/>
          <w:lang w:eastAsia="ar-SA"/>
        </w:rPr>
        <w:t>министрати</w:t>
      </w:r>
      <w:r w:rsidRPr="00925517">
        <w:rPr>
          <w:rFonts w:ascii="Times New Roman" w:hAnsi="Times New Roman"/>
          <w:sz w:val="28"/>
          <w:szCs w:val="28"/>
          <w:lang w:eastAsia="ar-SA"/>
        </w:rPr>
        <w:t>в</w:t>
      </w:r>
      <w:r w:rsidRPr="00925517">
        <w:rPr>
          <w:rFonts w:ascii="Times New Roman" w:hAnsi="Times New Roman"/>
          <w:sz w:val="28"/>
          <w:szCs w:val="28"/>
          <w:lang w:eastAsia="ar-SA"/>
        </w:rPr>
        <w:t>ного регламента, нормативных правовых актов, устанавливающих требования к предоста</w:t>
      </w:r>
      <w:r w:rsidRPr="00925517">
        <w:rPr>
          <w:rFonts w:ascii="Times New Roman" w:hAnsi="Times New Roman"/>
          <w:sz w:val="28"/>
          <w:szCs w:val="28"/>
          <w:lang w:eastAsia="ar-SA"/>
        </w:rPr>
        <w:t>в</w:t>
      </w:r>
      <w:r w:rsidRPr="00925517">
        <w:rPr>
          <w:rFonts w:ascii="Times New Roman" w:hAnsi="Times New Roman"/>
          <w:sz w:val="28"/>
          <w:szCs w:val="28"/>
          <w:lang w:eastAsia="ar-SA"/>
        </w:rPr>
        <w:t>лению муниципальной услуги;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проверяется соблюдение сроков и последовательности исполнения адм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нистративных процедур;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выявляются нарушения прав заявителей, недостатки, допущенные в ходе предоста</w:t>
      </w:r>
      <w:r w:rsidRPr="00925517">
        <w:rPr>
          <w:rFonts w:ascii="Times New Roman" w:hAnsi="Times New Roman"/>
          <w:sz w:val="28"/>
          <w:szCs w:val="28"/>
          <w:lang w:eastAsia="ar-SA"/>
        </w:rPr>
        <w:t>в</w:t>
      </w:r>
      <w:r w:rsidRPr="00925517">
        <w:rPr>
          <w:rFonts w:ascii="Times New Roman" w:hAnsi="Times New Roman"/>
          <w:sz w:val="28"/>
          <w:szCs w:val="28"/>
          <w:lang w:eastAsia="ar-SA"/>
        </w:rPr>
        <w:t>ления муниципальной услуги.</w:t>
      </w:r>
    </w:p>
    <w:p w:rsidR="00C90064" w:rsidRDefault="00C90064" w:rsidP="00C90064">
      <w:pPr>
        <w:widowControl w:val="0"/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455D63" w:rsidRPr="00925517" w:rsidRDefault="00455D63" w:rsidP="00C90064">
      <w:pPr>
        <w:widowControl w:val="0"/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Подраздел 4.3. Ответственность должностных лиц 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органа местного самоуправления за решения и действия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(бездействие),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принимаемые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(осуществляемые) ими в ходе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предоставления муниципальной услуги</w:t>
      </w:r>
    </w:p>
    <w:p w:rsidR="00C90064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455D63" w:rsidRPr="00925517" w:rsidRDefault="00455D63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4.3.1. По результатам проведенных проверок в случае выявления наруш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ния порядка предоставления муниципальной услуги, прав заявителей виновные лица привлекаются к ответственности в соответствии с законодательством Ро</w:t>
      </w:r>
      <w:r w:rsidRPr="00925517">
        <w:rPr>
          <w:rFonts w:ascii="Times New Roman" w:hAnsi="Times New Roman"/>
          <w:sz w:val="28"/>
          <w:szCs w:val="28"/>
          <w:lang w:eastAsia="ar-SA"/>
        </w:rPr>
        <w:t>с</w:t>
      </w:r>
      <w:r w:rsidRPr="00925517">
        <w:rPr>
          <w:rFonts w:ascii="Times New Roman" w:hAnsi="Times New Roman"/>
          <w:sz w:val="28"/>
          <w:szCs w:val="28"/>
          <w:lang w:eastAsia="ar-SA"/>
        </w:rPr>
        <w:t>сийской Федерации, и принимаются меры по устранению нарушений.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4.3.2. Должностные лица, муниципальные служащие, участвующие в предоставлении муниципальной услуги, несут персональную ответственность за принятие решения и действия (бездействие) при предоставлении муниц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пальной услуги.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4.3.3. Персональная ответственность устанавливается в должностных и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>струкциях в соответствии с требованиями законодательства Российской Фед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рации.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Подраздел 4.4. Положения, характеризующие требования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к порядку и формам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контроля за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предоставлением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муниципальной услуги, в том числе со стороны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граждан, их объединений и организаций</w:t>
      </w:r>
    </w:p>
    <w:p w:rsidR="00C90064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455D63" w:rsidRPr="00925517" w:rsidRDefault="00455D63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Контроль за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предоставлением муниципальной услуги осуществляется в форме ко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>троля за соблюдением последовательности действий, определенных административными процедурами исполнения муниципальной услуги, и пр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нятием решений должностными лицами, путем проведения проверок соблюд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ния и исполнения должностными лицами уполномоченного органа нормати</w:t>
      </w:r>
      <w:r w:rsidRPr="00925517">
        <w:rPr>
          <w:rFonts w:ascii="Times New Roman" w:hAnsi="Times New Roman"/>
          <w:sz w:val="28"/>
          <w:szCs w:val="28"/>
          <w:lang w:eastAsia="ar-SA"/>
        </w:rPr>
        <w:t>в</w:t>
      </w:r>
      <w:r w:rsidRPr="00925517">
        <w:rPr>
          <w:rFonts w:ascii="Times New Roman" w:hAnsi="Times New Roman"/>
          <w:sz w:val="28"/>
          <w:szCs w:val="28"/>
          <w:lang w:eastAsia="ar-SA"/>
        </w:rPr>
        <w:t>ных правовых актов Российской Федерации, Краснодарского края, а также п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ложений Регламента.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Проверка также может проводиться по конкретному обращению гражд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нина или о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ганизации.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2"/>
          <w:sz w:val="28"/>
          <w:szCs w:val="28"/>
          <w:lang w:eastAsia="ar-SA"/>
        </w:rPr>
        <w:t xml:space="preserve">Порядок и формы </w:t>
      </w:r>
      <w:proofErr w:type="gramStart"/>
      <w:r w:rsidRPr="00925517">
        <w:rPr>
          <w:rFonts w:ascii="Times New Roman" w:hAnsi="Times New Roman"/>
          <w:spacing w:val="-2"/>
          <w:sz w:val="28"/>
          <w:szCs w:val="28"/>
          <w:lang w:eastAsia="ar-SA"/>
        </w:rPr>
        <w:t>контроля за</w:t>
      </w:r>
      <w:proofErr w:type="gramEnd"/>
      <w:r w:rsidRPr="00925517">
        <w:rPr>
          <w:rFonts w:ascii="Times New Roman" w:hAnsi="Times New Roman"/>
          <w:spacing w:val="-2"/>
          <w:sz w:val="28"/>
          <w:szCs w:val="28"/>
          <w:lang w:eastAsia="ar-SA"/>
        </w:rPr>
        <w:t xml:space="preserve"> предоставлением муниципальной услуги должны отвечать требованиям непрерывности и действенности (эффективн</w:t>
      </w:r>
      <w:r w:rsidRPr="00925517">
        <w:rPr>
          <w:rFonts w:ascii="Times New Roman" w:hAnsi="Times New Roman"/>
          <w:spacing w:val="-2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pacing w:val="-2"/>
          <w:sz w:val="28"/>
          <w:szCs w:val="28"/>
          <w:lang w:eastAsia="ar-SA"/>
        </w:rPr>
        <w:t>сти).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Граждане, их объединения и организации могут контролировать пред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ставление муниципальной услуги путем получения письменной и устной и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>формации о результатах проведенных проверок и принятых по результатам проверок мерах.</w:t>
      </w:r>
    </w:p>
    <w:p w:rsidR="00C90064" w:rsidRDefault="00C90064" w:rsidP="00C90064">
      <w:pPr>
        <w:widowControl w:val="0"/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455D63" w:rsidRDefault="00455D63" w:rsidP="00C90064">
      <w:pPr>
        <w:widowControl w:val="0"/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455D63" w:rsidRPr="00925517" w:rsidRDefault="00455D63" w:rsidP="00C90064">
      <w:pPr>
        <w:widowControl w:val="0"/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 xml:space="preserve">Раздел V. Досудебный (внесудебный) порядок 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обжалования решений и действий (бездействия) органа, 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предоставляющего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муниципальную услугу, многофункционального 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центра, организаций, указанных в части 1.1 статьи 16 Федерального 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закона от 27 июля 2010 года № 210-ФЗ «Об организации 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предоставления государственных и муниципальных услуг», а также 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их должностных лиц, муниципальных служ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щих, работников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Подраздел 5.1. Информация для заинтересованных лиц 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 xml:space="preserve">об их праве на досудебное (внесудебное) обжалование действий (бездействия) и (или) решений, принятых (осуществленных) </w:t>
      </w:r>
      <w:proofErr w:type="gramEnd"/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 ходе предоставления муниципальной услуги (далее - жалоба)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</w:rPr>
        <w:t>Заявитель имеет право на досудебное (внесудебное) обжалование реш</w:t>
      </w:r>
      <w:r w:rsidRPr="00925517">
        <w:rPr>
          <w:rFonts w:ascii="Times New Roman" w:hAnsi="Times New Roman"/>
          <w:sz w:val="28"/>
          <w:szCs w:val="28"/>
        </w:rPr>
        <w:t>е</w:t>
      </w:r>
      <w:r w:rsidRPr="00925517">
        <w:rPr>
          <w:rFonts w:ascii="Times New Roman" w:hAnsi="Times New Roman"/>
          <w:sz w:val="28"/>
          <w:szCs w:val="28"/>
        </w:rPr>
        <w:t xml:space="preserve">ний и действий (бездействия), принятых (осуществляемых) </w:t>
      </w:r>
      <w:r w:rsidRPr="00925517">
        <w:rPr>
          <w:rFonts w:ascii="Times New Roman" w:hAnsi="Times New Roman"/>
          <w:sz w:val="28"/>
          <w:szCs w:val="28"/>
          <w:lang w:eastAsia="ar-SA"/>
        </w:rPr>
        <w:t>уполномоченным органом, Отделом</w:t>
      </w:r>
      <w:r w:rsidRPr="00925517">
        <w:rPr>
          <w:rFonts w:ascii="Times New Roman" w:hAnsi="Times New Roman"/>
          <w:sz w:val="28"/>
          <w:szCs w:val="28"/>
        </w:rPr>
        <w:t>, должностным лицом уполномоченного органа</w:t>
      </w:r>
      <w:r w:rsidRPr="00925517">
        <w:rPr>
          <w:rFonts w:ascii="Times New Roman" w:hAnsi="Times New Roman"/>
          <w:sz w:val="28"/>
          <w:szCs w:val="28"/>
          <w:lang w:eastAsia="ar-SA"/>
        </w:rPr>
        <w:t>,</w:t>
      </w:r>
      <w:r w:rsidRPr="00925517">
        <w:rPr>
          <w:rFonts w:ascii="Times New Roman" w:hAnsi="Times New Roman"/>
          <w:sz w:val="28"/>
          <w:szCs w:val="28"/>
        </w:rPr>
        <w:t xml:space="preserve"> либо мун</w:t>
      </w:r>
      <w:r w:rsidRPr="00925517">
        <w:rPr>
          <w:rFonts w:ascii="Times New Roman" w:hAnsi="Times New Roman"/>
          <w:sz w:val="28"/>
          <w:szCs w:val="28"/>
        </w:rPr>
        <w:t>и</w:t>
      </w:r>
      <w:r w:rsidRPr="00925517">
        <w:rPr>
          <w:rFonts w:ascii="Times New Roman" w:hAnsi="Times New Roman"/>
          <w:sz w:val="28"/>
          <w:szCs w:val="28"/>
        </w:rPr>
        <w:t>ципальным служащим, МФЦ, работником МФЦ в ходе предоставления мун</w:t>
      </w:r>
      <w:r w:rsidRPr="00925517">
        <w:rPr>
          <w:rFonts w:ascii="Times New Roman" w:hAnsi="Times New Roman"/>
          <w:sz w:val="28"/>
          <w:szCs w:val="28"/>
        </w:rPr>
        <w:t>и</w:t>
      </w:r>
      <w:r w:rsidRPr="00925517">
        <w:rPr>
          <w:rFonts w:ascii="Times New Roman" w:hAnsi="Times New Roman"/>
          <w:sz w:val="28"/>
          <w:szCs w:val="28"/>
        </w:rPr>
        <w:t>ципальной услуги (далее – досудебное (внесудебное) обжалов</w:t>
      </w:r>
      <w:r w:rsidRPr="00925517">
        <w:rPr>
          <w:rFonts w:ascii="Times New Roman" w:hAnsi="Times New Roman"/>
          <w:sz w:val="28"/>
          <w:szCs w:val="28"/>
        </w:rPr>
        <w:t>а</w:t>
      </w:r>
      <w:r w:rsidRPr="00925517">
        <w:rPr>
          <w:rFonts w:ascii="Times New Roman" w:hAnsi="Times New Roman"/>
          <w:sz w:val="28"/>
          <w:szCs w:val="28"/>
        </w:rPr>
        <w:t>ние).</w:t>
      </w:r>
      <w:proofErr w:type="gramEnd"/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Подраздел 5.2. Органы местного самоуправления, 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организации и уполномоченные на рассмотрение жалобы лица, 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которым может быть направлена жалоба заявителя в досудебном (внесудебном) порядке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5.2.1. Жалоба на решения и действия (бездействие) должностных лиц, муниципальных служащих отраслевого (функционального) органа или стру</w:t>
      </w:r>
      <w:r w:rsidRPr="00925517">
        <w:rPr>
          <w:rFonts w:ascii="Times New Roman" w:hAnsi="Times New Roman"/>
          <w:sz w:val="28"/>
          <w:szCs w:val="28"/>
          <w:lang w:eastAsia="ar-SA"/>
        </w:rPr>
        <w:t>к</w:t>
      </w:r>
      <w:r w:rsidRPr="00925517">
        <w:rPr>
          <w:rFonts w:ascii="Times New Roman" w:hAnsi="Times New Roman"/>
          <w:sz w:val="28"/>
          <w:szCs w:val="28"/>
          <w:lang w:eastAsia="ar-SA"/>
        </w:rPr>
        <w:t>турного подразделения администрации муниципального образования Щерб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новский район, через которые предоста</w:t>
      </w:r>
      <w:r w:rsidRPr="00925517">
        <w:rPr>
          <w:rFonts w:ascii="Times New Roman" w:hAnsi="Times New Roman"/>
          <w:sz w:val="28"/>
          <w:szCs w:val="28"/>
          <w:lang w:eastAsia="ar-SA"/>
        </w:rPr>
        <w:t>в</w:t>
      </w:r>
      <w:r w:rsidRPr="00925517">
        <w:rPr>
          <w:rFonts w:ascii="Times New Roman" w:hAnsi="Times New Roman"/>
          <w:sz w:val="28"/>
          <w:szCs w:val="28"/>
          <w:lang w:eastAsia="ar-SA"/>
        </w:rPr>
        <w:t>ляется муниципальная услуга, подается начальнику соответствующего отраслевого (функционального) органа, стру</w:t>
      </w:r>
      <w:r w:rsidRPr="00925517">
        <w:rPr>
          <w:rFonts w:ascii="Times New Roman" w:hAnsi="Times New Roman"/>
          <w:sz w:val="28"/>
          <w:szCs w:val="28"/>
          <w:lang w:eastAsia="ar-SA"/>
        </w:rPr>
        <w:t>к</w:t>
      </w:r>
      <w:r w:rsidRPr="00925517">
        <w:rPr>
          <w:rFonts w:ascii="Times New Roman" w:hAnsi="Times New Roman"/>
          <w:sz w:val="28"/>
          <w:szCs w:val="28"/>
          <w:lang w:eastAsia="ar-SA"/>
        </w:rPr>
        <w:t>турного подразделения администрации муниципального образования Щерб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новский район. 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5.2.2. Жалоба на действия (бездействие) руководителя отраслевого (функционального) органа или структурного подразделения администрации муниципального образования Щербиновский район, через которые предоста</w:t>
      </w:r>
      <w:r w:rsidRPr="00925517">
        <w:rPr>
          <w:rFonts w:ascii="Times New Roman" w:hAnsi="Times New Roman"/>
          <w:sz w:val="28"/>
          <w:szCs w:val="28"/>
          <w:lang w:eastAsia="ar-SA"/>
        </w:rPr>
        <w:t>в</w:t>
      </w:r>
      <w:r w:rsidRPr="00925517">
        <w:rPr>
          <w:rFonts w:ascii="Times New Roman" w:hAnsi="Times New Roman"/>
          <w:sz w:val="28"/>
          <w:szCs w:val="28"/>
          <w:lang w:eastAsia="ar-SA"/>
        </w:rPr>
        <w:t>ляется муниципальная услуга, подается заместителю главы муниципального образования Щербиновский район, курирующему соотве</w:t>
      </w:r>
      <w:r w:rsidRPr="00925517">
        <w:rPr>
          <w:rFonts w:ascii="Times New Roman" w:hAnsi="Times New Roman"/>
          <w:sz w:val="28"/>
          <w:szCs w:val="28"/>
          <w:lang w:eastAsia="ar-SA"/>
        </w:rPr>
        <w:t>т</w:t>
      </w:r>
      <w:r w:rsidRPr="00925517">
        <w:rPr>
          <w:rFonts w:ascii="Times New Roman" w:hAnsi="Times New Roman"/>
          <w:sz w:val="28"/>
          <w:szCs w:val="28"/>
          <w:lang w:eastAsia="ar-SA"/>
        </w:rPr>
        <w:t>ствующие отраслевой (функциональный) орган, структурное подразделение администрации муниц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пального образования Щербиновский район.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5.2.3. Жалоба на действия заместителя главы муниципального образов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ния Щерб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новский район, курирующего отраслевой (функциональный) орган или структурное подра</w:t>
      </w:r>
      <w:r w:rsidRPr="00925517">
        <w:rPr>
          <w:rFonts w:ascii="Times New Roman" w:hAnsi="Times New Roman"/>
          <w:sz w:val="28"/>
          <w:szCs w:val="28"/>
          <w:lang w:eastAsia="ar-SA"/>
        </w:rPr>
        <w:t>з</w:t>
      </w:r>
      <w:r w:rsidRPr="00925517">
        <w:rPr>
          <w:rFonts w:ascii="Times New Roman" w:hAnsi="Times New Roman"/>
          <w:sz w:val="28"/>
          <w:szCs w:val="28"/>
          <w:lang w:eastAsia="ar-SA"/>
        </w:rPr>
        <w:t>деление администрации муниципального образования Щербиновский район, через которые предоставляется муниципальная услуга, подается главе муниципального образования Ще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биновский район.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5.2.4. Жалобы на решения и действия (бездействие) работника мн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гофункционального центра подаются руководителю этого многофункционал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ного центра. Жалобы на решения и действия (бездействие) многофункционал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ного центра подаются в департамент информ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тизации и связи Краснодарского края, являющийся учредителем многофункционального центра (далее - учред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тель многофункционального центра) или должностному лицу, уполномоченн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му нормативным правовым актом Краснодарского края.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Подраздел 5.3 Способы информирования заявителей 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о порядке подачи и рассмотрения жалобы, в том числе 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с использованием Единого портала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государственных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и муниципальных услуг (функций)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Информацию о порядке подачи и рассмотрения жалобы заявители могут получить на информационных стендах расположенных в местах предоставл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ния муниципальной услуги непосредственно в уполномоченном органе, на официальном сайте уполномоченного органа, в МФЦ, на Едином портале, Р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гиональном портале.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Подраздел 5.4. Перечень нормативных правовых актов, 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регулирующих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порядок досудебного (внесудебного) 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обжалования решений и действий (бездействия) органа, предоставляющего муниципальную услугу, 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а также его должностных лиц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Досудебное (внесудебное) обжалование решений и действий (безде</w:t>
      </w:r>
      <w:r w:rsidRPr="00925517">
        <w:rPr>
          <w:rFonts w:ascii="Times New Roman" w:hAnsi="Times New Roman"/>
          <w:sz w:val="28"/>
          <w:szCs w:val="28"/>
          <w:lang w:eastAsia="ar-SA"/>
        </w:rPr>
        <w:t>й</w:t>
      </w:r>
      <w:r w:rsidRPr="00925517">
        <w:rPr>
          <w:rFonts w:ascii="Times New Roman" w:hAnsi="Times New Roman"/>
          <w:sz w:val="28"/>
          <w:szCs w:val="28"/>
          <w:lang w:eastAsia="ar-SA"/>
        </w:rPr>
        <w:t>ствия) и (или) решений, принятых (осуществленных) в ходе предоставления муниципальной услуги рег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лируется нормативными правовыми актами:</w:t>
      </w:r>
      <w:proofErr w:type="gramEnd"/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Федеральным законом от 27 июля 2010 года № 210-ФЗ «Об организации предоставления государственных и муниципальных услуг</w:t>
      </w:r>
      <w:r w:rsidRPr="00925517">
        <w:rPr>
          <w:rFonts w:ascii="Times New Roman" w:hAnsi="Times New Roman"/>
          <w:b/>
          <w:sz w:val="28"/>
          <w:szCs w:val="28"/>
          <w:lang w:eastAsia="ar-SA"/>
        </w:rPr>
        <w:t>»</w:t>
      </w:r>
      <w:r w:rsidRPr="00925517">
        <w:rPr>
          <w:rFonts w:ascii="Times New Roman" w:hAnsi="Times New Roman"/>
          <w:sz w:val="28"/>
          <w:szCs w:val="28"/>
          <w:lang w:eastAsia="ar-SA"/>
        </w:rPr>
        <w:t>;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постановлением Правительства Российской Федерации от 16 августа  2012 года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постановлением главы администрации (губернатора) Краснодарского края от 11 февраля 2013 года № 100 «Об утверждении Порядка подачи и ра</w:t>
      </w:r>
      <w:r w:rsidRPr="00925517">
        <w:rPr>
          <w:rFonts w:ascii="Times New Roman" w:hAnsi="Times New Roman"/>
          <w:sz w:val="28"/>
          <w:szCs w:val="28"/>
          <w:lang w:eastAsia="ar-SA"/>
        </w:rPr>
        <w:t>с</w:t>
      </w:r>
      <w:r w:rsidRPr="00925517">
        <w:rPr>
          <w:rFonts w:ascii="Times New Roman" w:hAnsi="Times New Roman"/>
          <w:sz w:val="28"/>
          <w:szCs w:val="28"/>
          <w:lang w:eastAsia="ar-SA"/>
        </w:rPr>
        <w:t>смотрения жалоб на решения и действия (бездействие) исполнительных орг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нов государственной власти Краснодарского края и их должностных лиц, гос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дарственных гражданских служащих Краснодарского края и о внесении изм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нений в отдельные постановления главы администрации (губернатора) Красн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дарского края»;</w:t>
      </w:r>
      <w:proofErr w:type="gramEnd"/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постановлением администрации муниципального образования Щерб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новский район от</w:t>
      </w:r>
      <w:r w:rsidRPr="00925517">
        <w:rPr>
          <w:rFonts w:ascii="Times New Roman" w:hAnsi="Times New Roman"/>
          <w:i/>
          <w:sz w:val="28"/>
          <w:szCs w:val="28"/>
          <w:lang w:eastAsia="ar-SA"/>
        </w:rPr>
        <w:t xml:space="preserve"> </w:t>
      </w:r>
      <w:r w:rsidRPr="00925517">
        <w:rPr>
          <w:rFonts w:ascii="Times New Roman" w:hAnsi="Times New Roman"/>
          <w:sz w:val="28"/>
          <w:szCs w:val="28"/>
          <w:lang w:eastAsia="ar-SA"/>
        </w:rPr>
        <w:t>25 сентября 2018 года № 439 «Об утверждении Порядка п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дачи и рассмотрения жалоб на решения и действия (бездействие) администр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ции муниципального образования Щербиновский район, её отраслевых (фун</w:t>
      </w:r>
      <w:r w:rsidRPr="00925517">
        <w:rPr>
          <w:rFonts w:ascii="Times New Roman" w:hAnsi="Times New Roman"/>
          <w:sz w:val="28"/>
          <w:szCs w:val="28"/>
          <w:lang w:eastAsia="ar-SA"/>
        </w:rPr>
        <w:t>к</w:t>
      </w:r>
      <w:r w:rsidRPr="00925517">
        <w:rPr>
          <w:rFonts w:ascii="Times New Roman" w:hAnsi="Times New Roman"/>
          <w:sz w:val="28"/>
          <w:szCs w:val="28"/>
          <w:lang w:eastAsia="ar-SA"/>
        </w:rPr>
        <w:t>циональных) органов с правами юридического лица и их должностных лиц, м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ниципальных служащих»;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настоящим Регламентом.</w:t>
      </w:r>
    </w:p>
    <w:p w:rsidR="00C90064" w:rsidRPr="00CD6D83" w:rsidRDefault="00C90064" w:rsidP="00CD6D83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bookmarkStart w:id="2" w:name="_GoBack"/>
      <w:bookmarkEnd w:id="2"/>
    </w:p>
    <w:p w:rsidR="00C90064" w:rsidRPr="00CD6D83" w:rsidRDefault="00C90064" w:rsidP="00C90064">
      <w:pPr>
        <w:widowControl w:val="0"/>
        <w:tabs>
          <w:tab w:val="left" w:pos="900"/>
        </w:tabs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:rsidR="00C90064" w:rsidRPr="00CD6D83" w:rsidRDefault="00C90064" w:rsidP="00C90064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D6D83">
        <w:rPr>
          <w:rFonts w:ascii="Times New Roman" w:hAnsi="Times New Roman"/>
          <w:sz w:val="28"/>
          <w:szCs w:val="28"/>
        </w:rPr>
        <w:t>Начальник отдела по вопросам</w:t>
      </w:r>
    </w:p>
    <w:p w:rsidR="00C90064" w:rsidRPr="00CD6D83" w:rsidRDefault="00C90064" w:rsidP="00C90064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D6D83">
        <w:rPr>
          <w:rFonts w:ascii="Times New Roman" w:hAnsi="Times New Roman"/>
          <w:sz w:val="28"/>
          <w:szCs w:val="28"/>
        </w:rPr>
        <w:t>строительства, жилищно-коммунального</w:t>
      </w:r>
    </w:p>
    <w:p w:rsidR="00C90064" w:rsidRPr="00CD6D83" w:rsidRDefault="00C90064" w:rsidP="00C90064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D6D83">
        <w:rPr>
          <w:rFonts w:ascii="Times New Roman" w:hAnsi="Times New Roman"/>
          <w:sz w:val="28"/>
          <w:szCs w:val="28"/>
        </w:rPr>
        <w:t>хозяйства и транспорта администрации</w:t>
      </w:r>
    </w:p>
    <w:p w:rsidR="00C90064" w:rsidRPr="00CD6D83" w:rsidRDefault="00C90064" w:rsidP="00C90064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D6D83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423DB7" w:rsidRDefault="00C90064" w:rsidP="00C90064">
      <w:r w:rsidRPr="00CD6D83">
        <w:rPr>
          <w:rFonts w:ascii="Times New Roman" w:hAnsi="Times New Roman"/>
          <w:sz w:val="28"/>
          <w:szCs w:val="28"/>
        </w:rPr>
        <w:t>Щербиновский район</w:t>
      </w:r>
      <w:r w:rsidRPr="0094568A">
        <w:rPr>
          <w:rFonts w:ascii="Times New Roman" w:hAnsi="Times New Roman"/>
          <w:sz w:val="24"/>
          <w:szCs w:val="24"/>
        </w:rPr>
        <w:tab/>
      </w:r>
      <w:r w:rsidRPr="0094568A">
        <w:rPr>
          <w:rFonts w:ascii="Times New Roman" w:hAnsi="Times New Roman"/>
          <w:sz w:val="24"/>
          <w:szCs w:val="24"/>
        </w:rPr>
        <w:tab/>
      </w:r>
      <w:r w:rsidRPr="0094568A">
        <w:rPr>
          <w:rFonts w:ascii="Times New Roman" w:hAnsi="Times New Roman"/>
          <w:sz w:val="24"/>
          <w:szCs w:val="24"/>
        </w:rPr>
        <w:tab/>
      </w:r>
      <w:r w:rsidRPr="0094568A">
        <w:rPr>
          <w:rFonts w:ascii="Times New Roman" w:hAnsi="Times New Roman"/>
          <w:sz w:val="24"/>
          <w:szCs w:val="24"/>
        </w:rPr>
        <w:tab/>
      </w:r>
      <w:r w:rsidRPr="0094568A">
        <w:rPr>
          <w:rFonts w:ascii="Times New Roman" w:hAnsi="Times New Roman"/>
          <w:sz w:val="24"/>
          <w:szCs w:val="24"/>
        </w:rPr>
        <w:tab/>
      </w:r>
      <w:r w:rsidRPr="0094568A">
        <w:rPr>
          <w:rFonts w:ascii="Times New Roman" w:hAnsi="Times New Roman"/>
          <w:sz w:val="24"/>
          <w:szCs w:val="24"/>
        </w:rPr>
        <w:tab/>
      </w:r>
      <w:r w:rsidR="00CD6D83">
        <w:rPr>
          <w:rFonts w:ascii="Times New Roman" w:hAnsi="Times New Roman"/>
          <w:sz w:val="24"/>
          <w:szCs w:val="24"/>
        </w:rPr>
        <w:t xml:space="preserve">                         </w:t>
      </w:r>
      <w:r w:rsidR="00CD6D83">
        <w:rPr>
          <w:rFonts w:ascii="Times New Roman" w:hAnsi="Times New Roman"/>
          <w:sz w:val="28"/>
          <w:szCs w:val="28"/>
        </w:rPr>
        <w:t>В.И. Щербина</w:t>
      </w:r>
      <w:r w:rsidRPr="0094568A">
        <w:rPr>
          <w:rFonts w:ascii="Times New Roman" w:hAnsi="Times New Roman"/>
          <w:sz w:val="24"/>
          <w:szCs w:val="24"/>
        </w:rPr>
        <w:tab/>
        <w:t xml:space="preserve">        </w:t>
      </w:r>
    </w:p>
    <w:sectPr w:rsidR="00423DB7" w:rsidSect="00484046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7754" w:rsidRDefault="00247754" w:rsidP="00484046">
      <w:pPr>
        <w:spacing w:after="0" w:line="240" w:lineRule="auto"/>
      </w:pPr>
      <w:r>
        <w:separator/>
      </w:r>
    </w:p>
  </w:endnote>
  <w:endnote w:type="continuationSeparator" w:id="0">
    <w:p w:rsidR="00247754" w:rsidRDefault="00247754" w:rsidP="00484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Hindi">
    <w:charset w:val="80"/>
    <w:family w:val="auto"/>
    <w:pitch w:val="variable"/>
  </w:font>
  <w:font w:name="Droid Sans Fallback">
    <w:charset w:val="80"/>
    <w:family w:val="auto"/>
    <w:pitch w:val="variable"/>
  </w:font>
  <w:font w:name="SchoolBook">
    <w:altName w:val="Times New Roman"/>
    <w:charset w:val="00"/>
    <w:family w:val="auto"/>
    <w:pitch w:val="variable"/>
  </w:font>
  <w:font w:name="Andale Sans UI">
    <w:altName w:val="Times New Roman"/>
    <w:charset w:val="CC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7754" w:rsidRDefault="00247754" w:rsidP="00484046">
      <w:pPr>
        <w:spacing w:after="0" w:line="240" w:lineRule="auto"/>
      </w:pPr>
      <w:r>
        <w:separator/>
      </w:r>
    </w:p>
  </w:footnote>
  <w:footnote w:type="continuationSeparator" w:id="0">
    <w:p w:rsidR="00247754" w:rsidRDefault="00247754" w:rsidP="004840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931341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484046" w:rsidRPr="00484046" w:rsidRDefault="00484046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484046">
          <w:rPr>
            <w:rFonts w:ascii="Times New Roman" w:hAnsi="Times New Roman"/>
            <w:sz w:val="28"/>
            <w:szCs w:val="28"/>
          </w:rPr>
          <w:fldChar w:fldCharType="begin"/>
        </w:r>
        <w:r w:rsidRPr="00484046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484046">
          <w:rPr>
            <w:rFonts w:ascii="Times New Roman" w:hAnsi="Times New Roman"/>
            <w:sz w:val="28"/>
            <w:szCs w:val="28"/>
          </w:rPr>
          <w:fldChar w:fldCharType="separate"/>
        </w:r>
        <w:r w:rsidR="00CD6D83">
          <w:rPr>
            <w:rFonts w:ascii="Times New Roman" w:hAnsi="Times New Roman"/>
            <w:noProof/>
            <w:sz w:val="28"/>
            <w:szCs w:val="28"/>
          </w:rPr>
          <w:t>37</w:t>
        </w:r>
        <w:r w:rsidRPr="00484046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484046" w:rsidRDefault="0048404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A8681158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6220EA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219"/>
        </w:tabs>
        <w:ind w:left="219" w:hanging="360"/>
      </w:pPr>
    </w:lvl>
  </w:abstractNum>
  <w:abstractNum w:abstractNumId="3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7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-141"/>
        </w:tabs>
        <w:ind w:left="1070" w:hanging="360"/>
      </w:pPr>
      <w:rPr>
        <w:rFonts w:ascii="Times New Roman" w:hAnsi="Times New Roman" w:cs="Times New Roman"/>
      </w:rPr>
    </w:lvl>
  </w:abstractNum>
  <w:abstractNum w:abstractNumId="8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i w:val="0"/>
      </w:rPr>
    </w:lvl>
  </w:abstractNum>
  <w:abstractNum w:abstractNumId="9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cs="Times New Roman"/>
      </w:rPr>
    </w:lvl>
  </w:abstractNum>
  <w:abstractNum w:abstractNumId="10">
    <w:nsid w:val="00000008"/>
    <w:multiLevelType w:val="singleLevel"/>
    <w:tmpl w:val="00000008"/>
    <w:name w:val="WW8Num8"/>
    <w:lvl w:ilvl="0">
      <w:start w:val="3"/>
      <w:numFmt w:val="decimal"/>
      <w:lvlText w:val="%1)"/>
      <w:lvlJc w:val="left"/>
      <w:pPr>
        <w:tabs>
          <w:tab w:val="num" w:pos="1068"/>
        </w:tabs>
        <w:ind w:left="1068" w:hanging="360"/>
      </w:pPr>
    </w:lvl>
  </w:abstractNum>
  <w:abstractNum w:abstractNumId="11">
    <w:nsid w:val="00000009"/>
    <w:multiLevelType w:val="multilevel"/>
    <w:tmpl w:val="00000009"/>
    <w:name w:val="WW8Num9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2">
    <w:nsid w:val="0000000A"/>
    <w:multiLevelType w:val="multilevel"/>
    <w:tmpl w:val="0000000A"/>
    <w:name w:val="WW8Num10"/>
    <w:lvl w:ilvl="0">
      <w:start w:val="1"/>
      <w:numFmt w:val="bullet"/>
      <w:lvlText w:val="-"/>
      <w:lvlJc w:val="left"/>
      <w:pPr>
        <w:tabs>
          <w:tab w:val="num" w:pos="1901"/>
        </w:tabs>
        <w:ind w:left="1901" w:hanging="105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cs="Wingdings"/>
      </w:rPr>
    </w:lvl>
  </w:abstractNum>
  <w:abstractNum w:abstractNumId="13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4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07B8A643"/>
    <w:multiLevelType w:val="singleLevel"/>
    <w:tmpl w:val="4338EDD7"/>
    <w:lvl w:ilvl="0">
      <w:start w:val="1"/>
      <w:numFmt w:val="decimal"/>
      <w:lvlText w:val="%1."/>
      <w:lvlJc w:val="left"/>
      <w:pPr>
        <w:tabs>
          <w:tab w:val="num" w:pos="481"/>
        </w:tabs>
        <w:ind w:firstLine="720"/>
      </w:pPr>
      <w:rPr>
        <w:rFonts w:ascii="Arial" w:hAnsi="Arial" w:cs="Arial"/>
        <w:snapToGrid/>
        <w:sz w:val="28"/>
        <w:szCs w:val="28"/>
      </w:rPr>
    </w:lvl>
  </w:abstractNum>
  <w:abstractNum w:abstractNumId="16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0DA17F75"/>
    <w:multiLevelType w:val="hybridMultilevel"/>
    <w:tmpl w:val="C00E8432"/>
    <w:lvl w:ilvl="0" w:tplc="4ABA211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8">
    <w:nsid w:val="0DA6401E"/>
    <w:multiLevelType w:val="hybridMultilevel"/>
    <w:tmpl w:val="E7EC0ABE"/>
    <w:lvl w:ilvl="0" w:tplc="021C47F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1DC37BBC"/>
    <w:multiLevelType w:val="hybridMultilevel"/>
    <w:tmpl w:val="7B304286"/>
    <w:lvl w:ilvl="0" w:tplc="FFFFFFFF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>
    <w:nsid w:val="2342591C"/>
    <w:multiLevelType w:val="hybridMultilevel"/>
    <w:tmpl w:val="9D8C9F00"/>
    <w:lvl w:ilvl="0" w:tplc="10027B60">
      <w:start w:val="1"/>
      <w:numFmt w:val="decimal"/>
      <w:suff w:val="space"/>
      <w:lvlText w:val="%1."/>
      <w:lvlJc w:val="left"/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0957CD2"/>
    <w:multiLevelType w:val="hybridMultilevel"/>
    <w:tmpl w:val="094AD39A"/>
    <w:lvl w:ilvl="0" w:tplc="2FB8019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354F60C4"/>
    <w:multiLevelType w:val="hybridMultilevel"/>
    <w:tmpl w:val="3AF4FD44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26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1745164"/>
    <w:multiLevelType w:val="hybridMultilevel"/>
    <w:tmpl w:val="C180EABE"/>
    <w:lvl w:ilvl="0" w:tplc="30360EB6">
      <w:start w:val="4"/>
      <w:numFmt w:val="decimal"/>
      <w:lvlText w:val="%1)"/>
      <w:lvlJc w:val="left"/>
      <w:pPr>
        <w:ind w:left="88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8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50951C96"/>
    <w:multiLevelType w:val="hybridMultilevel"/>
    <w:tmpl w:val="01E4C9DA"/>
    <w:lvl w:ilvl="0" w:tplc="7CDEBFE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2">
    <w:nsid w:val="512D7E55"/>
    <w:multiLevelType w:val="hybridMultilevel"/>
    <w:tmpl w:val="089A7F4C"/>
    <w:lvl w:ilvl="0" w:tplc="6E1456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>
    <w:nsid w:val="585F70E2"/>
    <w:multiLevelType w:val="hybridMultilevel"/>
    <w:tmpl w:val="EA6CCF82"/>
    <w:lvl w:ilvl="0" w:tplc="F1B8A39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5">
    <w:nsid w:val="5CE451BE"/>
    <w:multiLevelType w:val="hybridMultilevel"/>
    <w:tmpl w:val="7D5833FC"/>
    <w:lvl w:ilvl="0" w:tplc="72187EF8">
      <w:start w:val="1"/>
      <w:numFmt w:val="decimal"/>
      <w:lvlText w:val="%1."/>
      <w:lvlJc w:val="left"/>
      <w:pPr>
        <w:ind w:left="2036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>
    <w:nsid w:val="609B652D"/>
    <w:multiLevelType w:val="hybridMultilevel"/>
    <w:tmpl w:val="D870C91A"/>
    <w:lvl w:ilvl="0" w:tplc="D95C4BA2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B3B0E6D"/>
    <w:multiLevelType w:val="hybridMultilevel"/>
    <w:tmpl w:val="430EE0E0"/>
    <w:lvl w:ilvl="0" w:tplc="8A6CCFCC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38">
    <w:nsid w:val="6EEE5DD5"/>
    <w:multiLevelType w:val="hybridMultilevel"/>
    <w:tmpl w:val="432C3D34"/>
    <w:lvl w:ilvl="0" w:tplc="D4D6C62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54B0A17"/>
    <w:multiLevelType w:val="hybridMultilevel"/>
    <w:tmpl w:val="B45E09E6"/>
    <w:lvl w:ilvl="0" w:tplc="38B87862">
      <w:start w:val="9"/>
      <w:numFmt w:val="decimal"/>
      <w:lvlText w:val="%1)"/>
      <w:lvlJc w:val="left"/>
      <w:pPr>
        <w:ind w:left="1100" w:hanging="39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1">
    <w:nsid w:val="76004235"/>
    <w:multiLevelType w:val="hybridMultilevel"/>
    <w:tmpl w:val="90CC62BC"/>
    <w:lvl w:ilvl="0" w:tplc="7E20F0E2">
      <w:start w:val="1"/>
      <w:numFmt w:val="decimal"/>
      <w:lvlText w:val="%1)"/>
      <w:lvlJc w:val="left"/>
      <w:pPr>
        <w:ind w:left="10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1" w:hanging="360"/>
      </w:pPr>
    </w:lvl>
    <w:lvl w:ilvl="2" w:tplc="0419001B" w:tentative="1">
      <w:start w:val="1"/>
      <w:numFmt w:val="lowerRoman"/>
      <w:lvlText w:val="%3."/>
      <w:lvlJc w:val="right"/>
      <w:pPr>
        <w:ind w:left="2521" w:hanging="180"/>
      </w:pPr>
    </w:lvl>
    <w:lvl w:ilvl="3" w:tplc="0419000F" w:tentative="1">
      <w:start w:val="1"/>
      <w:numFmt w:val="decimal"/>
      <w:lvlText w:val="%4."/>
      <w:lvlJc w:val="left"/>
      <w:pPr>
        <w:ind w:left="3241" w:hanging="360"/>
      </w:pPr>
    </w:lvl>
    <w:lvl w:ilvl="4" w:tplc="04190019" w:tentative="1">
      <w:start w:val="1"/>
      <w:numFmt w:val="lowerLetter"/>
      <w:lvlText w:val="%5."/>
      <w:lvlJc w:val="left"/>
      <w:pPr>
        <w:ind w:left="3961" w:hanging="360"/>
      </w:pPr>
    </w:lvl>
    <w:lvl w:ilvl="5" w:tplc="0419001B" w:tentative="1">
      <w:start w:val="1"/>
      <w:numFmt w:val="lowerRoman"/>
      <w:lvlText w:val="%6."/>
      <w:lvlJc w:val="right"/>
      <w:pPr>
        <w:ind w:left="4681" w:hanging="180"/>
      </w:pPr>
    </w:lvl>
    <w:lvl w:ilvl="6" w:tplc="0419000F" w:tentative="1">
      <w:start w:val="1"/>
      <w:numFmt w:val="decimal"/>
      <w:lvlText w:val="%7."/>
      <w:lvlJc w:val="left"/>
      <w:pPr>
        <w:ind w:left="5401" w:hanging="360"/>
      </w:pPr>
    </w:lvl>
    <w:lvl w:ilvl="7" w:tplc="04190019" w:tentative="1">
      <w:start w:val="1"/>
      <w:numFmt w:val="lowerLetter"/>
      <w:lvlText w:val="%8."/>
      <w:lvlJc w:val="left"/>
      <w:pPr>
        <w:ind w:left="6121" w:hanging="360"/>
      </w:pPr>
    </w:lvl>
    <w:lvl w:ilvl="8" w:tplc="0419001B" w:tentative="1">
      <w:start w:val="1"/>
      <w:numFmt w:val="lowerRoman"/>
      <w:lvlText w:val="%9."/>
      <w:lvlJc w:val="right"/>
      <w:pPr>
        <w:ind w:left="6841" w:hanging="180"/>
      </w:pPr>
    </w:lvl>
  </w:abstractNum>
  <w:abstractNum w:abstractNumId="42">
    <w:nsid w:val="76321F0A"/>
    <w:multiLevelType w:val="hybridMultilevel"/>
    <w:tmpl w:val="A444589A"/>
    <w:lvl w:ilvl="0" w:tplc="80F6CC5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8E656D3"/>
    <w:multiLevelType w:val="multilevel"/>
    <w:tmpl w:val="646AC9BC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2202"/>
        </w:tabs>
        <w:ind w:left="220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4">
    <w:nsid w:val="79CF4873"/>
    <w:multiLevelType w:val="multilevel"/>
    <w:tmpl w:val="5B62388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5">
    <w:nsid w:val="7A1A1625"/>
    <w:multiLevelType w:val="multilevel"/>
    <w:tmpl w:val="6054FD3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6">
    <w:nsid w:val="7A2112E2"/>
    <w:multiLevelType w:val="multilevel"/>
    <w:tmpl w:val="646AC9BC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num w:numId="1">
    <w:abstractNumId w:val="17"/>
  </w:num>
  <w:num w:numId="2">
    <w:abstractNumId w:val="44"/>
  </w:num>
  <w:num w:numId="3">
    <w:abstractNumId w:val="45"/>
  </w:num>
  <w:num w:numId="4">
    <w:abstractNumId w:val="43"/>
  </w:num>
  <w:num w:numId="5">
    <w:abstractNumId w:val="37"/>
  </w:num>
  <w:num w:numId="6">
    <w:abstractNumId w:val="46"/>
  </w:num>
  <w:num w:numId="7">
    <w:abstractNumId w:val="34"/>
  </w:num>
  <w:num w:numId="8">
    <w:abstractNumId w:val="31"/>
  </w:num>
  <w:num w:numId="9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"/>
  </w:num>
  <w:num w:numId="11">
    <w:abstractNumId w:val="0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3"/>
    </w:lvlOverride>
  </w:num>
  <w:num w:numId="17">
    <w:abstractNumId w:val="4"/>
    <w:lvlOverride w:ilvl="0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</w:num>
  <w:num w:numId="20">
    <w:abstractNumId w:val="9"/>
    <w:lvlOverride w:ilvl="0">
      <w:startOverride w:val="1"/>
    </w:lvlOverride>
  </w:num>
  <w:num w:numId="21">
    <w:abstractNumId w:val="7"/>
    <w:lvlOverride w:ilvl="0">
      <w:startOverride w:val="1"/>
    </w:lvlOverride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5"/>
  </w:num>
  <w:num w:numId="26">
    <w:abstractNumId w:val="22"/>
  </w:num>
  <w:num w:numId="27">
    <w:abstractNumId w:val="25"/>
  </w:num>
  <w:num w:numId="28">
    <w:abstractNumId w:val="33"/>
  </w:num>
  <w:num w:numId="29">
    <w:abstractNumId w:val="29"/>
  </w:num>
  <w:num w:numId="30">
    <w:abstractNumId w:val="2"/>
  </w:num>
  <w:num w:numId="31">
    <w:abstractNumId w:val="14"/>
  </w:num>
  <w:num w:numId="32">
    <w:abstractNumId w:val="28"/>
  </w:num>
  <w:num w:numId="33">
    <w:abstractNumId w:val="39"/>
  </w:num>
  <w:num w:numId="34">
    <w:abstractNumId w:val="16"/>
  </w:num>
  <w:num w:numId="35">
    <w:abstractNumId w:val="26"/>
  </w:num>
  <w:num w:numId="36">
    <w:abstractNumId w:val="30"/>
  </w:num>
  <w:num w:numId="37">
    <w:abstractNumId w:val="24"/>
  </w:num>
  <w:num w:numId="38">
    <w:abstractNumId w:val="21"/>
  </w:num>
  <w:num w:numId="39">
    <w:abstractNumId w:val="40"/>
  </w:num>
  <w:num w:numId="40">
    <w:abstractNumId w:val="38"/>
  </w:num>
  <w:num w:numId="41">
    <w:abstractNumId w:val="18"/>
  </w:num>
  <w:num w:numId="42">
    <w:abstractNumId w:val="36"/>
  </w:num>
  <w:num w:numId="43">
    <w:abstractNumId w:val="27"/>
  </w:num>
  <w:num w:numId="44">
    <w:abstractNumId w:val="15"/>
    <w:lvlOverride w:ilvl="0">
      <w:lvl w:ilvl="0">
        <w:numFmt w:val="decimal"/>
        <w:lvlText w:val="%1."/>
        <w:lvlJc w:val="left"/>
        <w:pPr>
          <w:tabs>
            <w:tab w:val="num" w:pos="432"/>
          </w:tabs>
          <w:ind w:firstLine="720"/>
        </w:pPr>
        <w:rPr>
          <w:rFonts w:ascii="Verdana" w:hAnsi="Verdana" w:cs="Verdana"/>
          <w:snapToGrid/>
          <w:spacing w:val="17"/>
          <w:sz w:val="26"/>
          <w:szCs w:val="26"/>
        </w:rPr>
      </w:lvl>
    </w:lvlOverride>
  </w:num>
  <w:num w:numId="45">
    <w:abstractNumId w:val="32"/>
  </w:num>
  <w:num w:numId="46">
    <w:abstractNumId w:val="41"/>
  </w:num>
  <w:num w:numId="47">
    <w:abstractNumId w:val="20"/>
  </w:num>
  <w:num w:numId="4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ACD"/>
    <w:rsid w:val="00182981"/>
    <w:rsid w:val="001E74C5"/>
    <w:rsid w:val="00247754"/>
    <w:rsid w:val="00423DB7"/>
    <w:rsid w:val="00455D63"/>
    <w:rsid w:val="00484046"/>
    <w:rsid w:val="00702904"/>
    <w:rsid w:val="00925517"/>
    <w:rsid w:val="00C60ED2"/>
    <w:rsid w:val="00C90064"/>
    <w:rsid w:val="00CD6D83"/>
    <w:rsid w:val="00E66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064"/>
    <w:rPr>
      <w:rFonts w:ascii="Calibri" w:eastAsia="Times New Roman" w:hAnsi="Calibri" w:cs="Times New Roman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C9006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2">
    <w:name w:val="heading 2"/>
    <w:aliases w:val="H2,&quot;Изумруд&quot;"/>
    <w:basedOn w:val="a"/>
    <w:next w:val="a"/>
    <w:link w:val="20"/>
    <w:qFormat/>
    <w:rsid w:val="00C9006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0">
    <w:name w:val="heading 3"/>
    <w:basedOn w:val="a"/>
    <w:next w:val="a"/>
    <w:link w:val="31"/>
    <w:qFormat/>
    <w:rsid w:val="00C90064"/>
    <w:pPr>
      <w:keepNext/>
      <w:widowControl w:val="0"/>
      <w:tabs>
        <w:tab w:val="num" w:pos="0"/>
      </w:tabs>
      <w:suppressAutoHyphens/>
      <w:autoSpaceDE w:val="0"/>
      <w:spacing w:after="0" w:line="240" w:lineRule="auto"/>
      <w:jc w:val="both"/>
      <w:outlineLvl w:val="2"/>
    </w:pPr>
    <w:rPr>
      <w:rFonts w:ascii="Times New Roman" w:hAnsi="Times New Roman"/>
      <w:sz w:val="28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C90064"/>
    <w:pPr>
      <w:keepNext/>
      <w:widowControl w:val="0"/>
      <w:tabs>
        <w:tab w:val="num" w:pos="0"/>
      </w:tabs>
      <w:suppressAutoHyphens/>
      <w:autoSpaceDE w:val="0"/>
      <w:spacing w:after="0" w:line="240" w:lineRule="auto"/>
      <w:outlineLvl w:val="3"/>
    </w:pPr>
    <w:rPr>
      <w:rFonts w:ascii="Times New Roman" w:hAnsi="Times New Roman"/>
      <w:sz w:val="28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C90064"/>
    <w:pPr>
      <w:keepNext/>
      <w:spacing w:after="0" w:line="240" w:lineRule="auto"/>
      <w:outlineLvl w:val="4"/>
    </w:pPr>
    <w:rPr>
      <w:rFonts w:ascii="Times New Roman" w:hAnsi="Times New Roman"/>
      <w:sz w:val="28"/>
      <w:szCs w:val="24"/>
      <w:lang w:val="x-none" w:eastAsia="x-none"/>
    </w:rPr>
  </w:style>
  <w:style w:type="paragraph" w:styleId="6">
    <w:name w:val="heading 6"/>
    <w:basedOn w:val="a"/>
    <w:next w:val="a"/>
    <w:link w:val="60"/>
    <w:qFormat/>
    <w:rsid w:val="00C90064"/>
    <w:pPr>
      <w:keepNext/>
      <w:widowControl w:val="0"/>
      <w:autoSpaceDE w:val="0"/>
      <w:autoSpaceDN w:val="0"/>
      <w:adjustRightInd w:val="0"/>
      <w:spacing w:after="0" w:line="240" w:lineRule="auto"/>
      <w:ind w:firstLine="720"/>
      <w:jc w:val="both"/>
      <w:outlineLvl w:val="5"/>
    </w:pPr>
    <w:rPr>
      <w:rFonts w:ascii="Times New Roman" w:hAnsi="Times New Roman"/>
      <w:b/>
      <w:sz w:val="28"/>
      <w:szCs w:val="24"/>
      <w:lang w:val="x-none" w:eastAsia="x-none"/>
    </w:rPr>
  </w:style>
  <w:style w:type="paragraph" w:styleId="7">
    <w:name w:val="heading 7"/>
    <w:basedOn w:val="a"/>
    <w:next w:val="a"/>
    <w:link w:val="70"/>
    <w:qFormat/>
    <w:rsid w:val="00C90064"/>
    <w:pPr>
      <w:keepNext/>
      <w:spacing w:after="0" w:line="240" w:lineRule="auto"/>
      <w:ind w:firstLine="900"/>
      <w:outlineLvl w:val="6"/>
    </w:pPr>
    <w:rPr>
      <w:rFonts w:ascii="Times New Roman" w:hAnsi="Times New Roman"/>
      <w:b/>
      <w:sz w:val="28"/>
      <w:szCs w:val="24"/>
      <w:lang w:val="x-none" w:eastAsia="x-none"/>
    </w:rPr>
  </w:style>
  <w:style w:type="paragraph" w:styleId="8">
    <w:name w:val="heading 8"/>
    <w:basedOn w:val="a"/>
    <w:next w:val="a"/>
    <w:link w:val="80"/>
    <w:qFormat/>
    <w:rsid w:val="00C90064"/>
    <w:pPr>
      <w:keepNext/>
      <w:spacing w:after="0" w:line="240" w:lineRule="auto"/>
      <w:ind w:firstLine="720"/>
      <w:outlineLvl w:val="7"/>
    </w:pPr>
    <w:rPr>
      <w:rFonts w:ascii="Times New Roman" w:hAnsi="Times New Roman"/>
      <w:b/>
      <w:sz w:val="28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C90064"/>
    <w:pPr>
      <w:keepNext/>
      <w:framePr w:hSpace="180" w:wrap="around" w:vAnchor="text" w:hAnchor="page" w:x="1705" w:y="202"/>
      <w:spacing w:after="0" w:line="240" w:lineRule="auto"/>
      <w:jc w:val="both"/>
      <w:outlineLvl w:val="8"/>
    </w:pPr>
    <w:rPr>
      <w:rFonts w:ascii="Times New Roman" w:hAnsi="Times New Roman"/>
      <w:b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C90064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C90064"/>
    <w:rPr>
      <w:rFonts w:ascii="Cambria" w:eastAsia="Times New Roman" w:hAnsi="Cambria" w:cs="Times New Roman"/>
      <w:b/>
      <w:bCs/>
      <w:i/>
      <w:iCs/>
      <w:sz w:val="28"/>
      <w:szCs w:val="28"/>
      <w:lang w:val="x-none"/>
    </w:rPr>
  </w:style>
  <w:style w:type="character" w:customStyle="1" w:styleId="31">
    <w:name w:val="Заголовок 3 Знак"/>
    <w:basedOn w:val="a0"/>
    <w:link w:val="30"/>
    <w:rsid w:val="00C9006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C9006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C9006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60">
    <w:name w:val="Заголовок 6 Знак"/>
    <w:basedOn w:val="a0"/>
    <w:link w:val="6"/>
    <w:rsid w:val="00C90064"/>
    <w:rPr>
      <w:rFonts w:ascii="Times New Roman" w:eastAsia="Times New Roman" w:hAnsi="Times New Roman" w:cs="Times New Roman"/>
      <w:b/>
      <w:sz w:val="28"/>
      <w:szCs w:val="24"/>
      <w:lang w:val="x-none" w:eastAsia="x-none"/>
    </w:rPr>
  </w:style>
  <w:style w:type="character" w:customStyle="1" w:styleId="70">
    <w:name w:val="Заголовок 7 Знак"/>
    <w:basedOn w:val="a0"/>
    <w:link w:val="7"/>
    <w:rsid w:val="00C90064"/>
    <w:rPr>
      <w:rFonts w:ascii="Times New Roman" w:eastAsia="Times New Roman" w:hAnsi="Times New Roman" w:cs="Times New Roman"/>
      <w:b/>
      <w:sz w:val="28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rsid w:val="00C90064"/>
    <w:rPr>
      <w:rFonts w:ascii="Times New Roman" w:eastAsia="Times New Roman" w:hAnsi="Times New Roman" w:cs="Times New Roman"/>
      <w:b/>
      <w:sz w:val="28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C90064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a3">
    <w:name w:val="Balloon Text"/>
    <w:basedOn w:val="a"/>
    <w:link w:val="a4"/>
    <w:unhideWhenUsed/>
    <w:rsid w:val="00C90064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4">
    <w:name w:val="Текст выноски Знак"/>
    <w:basedOn w:val="a0"/>
    <w:link w:val="a3"/>
    <w:rsid w:val="00C90064"/>
    <w:rPr>
      <w:rFonts w:ascii="Tahoma" w:eastAsia="Times New Roman" w:hAnsi="Tahoma" w:cs="Times New Roman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C90064"/>
    <w:pPr>
      <w:tabs>
        <w:tab w:val="center" w:pos="4677"/>
        <w:tab w:val="right" w:pos="9355"/>
      </w:tabs>
      <w:spacing w:after="0" w:line="240" w:lineRule="auto"/>
    </w:pPr>
    <w:rPr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C90064"/>
    <w:rPr>
      <w:rFonts w:ascii="Calibri" w:eastAsia="Times New Roman" w:hAnsi="Calibri" w:cs="Times New Roman"/>
      <w:szCs w:val="20"/>
    </w:rPr>
  </w:style>
  <w:style w:type="paragraph" w:styleId="a7">
    <w:name w:val="footer"/>
    <w:basedOn w:val="a"/>
    <w:link w:val="a8"/>
    <w:unhideWhenUsed/>
    <w:rsid w:val="00C90064"/>
    <w:pPr>
      <w:tabs>
        <w:tab w:val="center" w:pos="4677"/>
        <w:tab w:val="right" w:pos="9355"/>
      </w:tabs>
      <w:spacing w:after="0" w:line="240" w:lineRule="auto"/>
    </w:pPr>
    <w:rPr>
      <w:szCs w:val="20"/>
    </w:rPr>
  </w:style>
  <w:style w:type="character" w:customStyle="1" w:styleId="a8">
    <w:name w:val="Нижний колонтитул Знак"/>
    <w:basedOn w:val="a0"/>
    <w:link w:val="a7"/>
    <w:rsid w:val="00C90064"/>
    <w:rPr>
      <w:rFonts w:ascii="Calibri" w:eastAsia="Times New Roman" w:hAnsi="Calibri" w:cs="Times New Roman"/>
      <w:szCs w:val="20"/>
    </w:rPr>
  </w:style>
  <w:style w:type="paragraph" w:customStyle="1" w:styleId="ConsPlusTitle">
    <w:name w:val="ConsPlusTitle"/>
    <w:uiPriority w:val="99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unhideWhenUsed/>
    <w:rsid w:val="00C90064"/>
    <w:rPr>
      <w:rFonts w:cs="Times New Roman"/>
      <w:color w:val="0000FF"/>
      <w:u w:val="single"/>
    </w:rPr>
  </w:style>
  <w:style w:type="paragraph" w:styleId="aa">
    <w:name w:val="Normal (Web)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eastAsia="ru-RU"/>
    </w:rPr>
  </w:style>
  <w:style w:type="character" w:styleId="ab">
    <w:name w:val="page number"/>
    <w:rsid w:val="00C90064"/>
    <w:rPr>
      <w:rFonts w:cs="Times New Roman"/>
    </w:rPr>
  </w:style>
  <w:style w:type="paragraph" w:customStyle="1" w:styleId="11">
    <w:name w:val="обычный_1 Знак Знак Знак Знак Знак Знак Знак Знак Знак"/>
    <w:basedOn w:val="a"/>
    <w:link w:val="12"/>
    <w:rsid w:val="00C90064"/>
    <w:pPr>
      <w:spacing w:before="100" w:beforeAutospacing="1" w:after="100" w:afterAutospacing="1" w:line="240" w:lineRule="auto"/>
      <w:jc w:val="both"/>
    </w:pPr>
    <w:rPr>
      <w:rFonts w:ascii="Tahoma" w:hAnsi="Tahoma"/>
      <w:sz w:val="20"/>
      <w:szCs w:val="20"/>
      <w:lang w:val="en-US"/>
    </w:rPr>
  </w:style>
  <w:style w:type="paragraph" w:customStyle="1" w:styleId="13">
    <w:name w:val="нум список 1"/>
    <w:basedOn w:val="a"/>
    <w:rsid w:val="00C90064"/>
    <w:pPr>
      <w:tabs>
        <w:tab w:val="left" w:pos="360"/>
      </w:tabs>
      <w:spacing w:before="120" w:after="120" w:line="240" w:lineRule="auto"/>
      <w:jc w:val="both"/>
    </w:pPr>
    <w:rPr>
      <w:rFonts w:ascii="Times New Roman" w:hAnsi="Times New Roman"/>
      <w:sz w:val="24"/>
      <w:szCs w:val="20"/>
      <w:lang w:eastAsia="ar-SA"/>
    </w:rPr>
  </w:style>
  <w:style w:type="paragraph" w:styleId="ac">
    <w:name w:val="Body Text Indent"/>
    <w:basedOn w:val="a"/>
    <w:link w:val="ad"/>
    <w:rsid w:val="00C90064"/>
    <w:pPr>
      <w:suppressAutoHyphens/>
      <w:spacing w:after="120" w:line="240" w:lineRule="auto"/>
      <w:ind w:left="283"/>
    </w:pPr>
    <w:rPr>
      <w:lang w:val="x-none"/>
    </w:rPr>
  </w:style>
  <w:style w:type="character" w:customStyle="1" w:styleId="ad">
    <w:name w:val="Основной текст с отступом Знак"/>
    <w:basedOn w:val="a0"/>
    <w:link w:val="ac"/>
    <w:rsid w:val="00C90064"/>
    <w:rPr>
      <w:rFonts w:ascii="Calibri" w:eastAsia="Times New Roman" w:hAnsi="Calibri" w:cs="Times New Roman"/>
      <w:lang w:val="x-none"/>
    </w:rPr>
  </w:style>
  <w:style w:type="paragraph" w:customStyle="1" w:styleId="14">
    <w:name w:val="марк список 1"/>
    <w:basedOn w:val="a"/>
    <w:rsid w:val="00C90064"/>
    <w:pPr>
      <w:tabs>
        <w:tab w:val="left" w:pos="360"/>
      </w:tabs>
      <w:spacing w:before="120" w:after="120" w:line="240" w:lineRule="auto"/>
      <w:jc w:val="both"/>
    </w:pPr>
    <w:rPr>
      <w:rFonts w:ascii="Times New Roman" w:hAnsi="Times New Roman"/>
      <w:sz w:val="24"/>
      <w:szCs w:val="20"/>
      <w:lang w:eastAsia="ar-SA"/>
    </w:rPr>
  </w:style>
  <w:style w:type="paragraph" w:customStyle="1" w:styleId="ae">
    <w:name w:val="Содержимое таблицы"/>
    <w:basedOn w:val="a"/>
    <w:rsid w:val="00C90064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rsid w:val="00C900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2">
    <w:name w:val="обычный_1 Знак Знак Знак Знак Знак Знак Знак Знак Знак Знак"/>
    <w:link w:val="11"/>
    <w:locked/>
    <w:rsid w:val="00C90064"/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5">
    <w:name w:val="Знак Знак Знак1 Знак Знак Знак Знак"/>
    <w:basedOn w:val="a"/>
    <w:rsid w:val="00C90064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styleId="af">
    <w:name w:val="Title"/>
    <w:basedOn w:val="a"/>
    <w:link w:val="af0"/>
    <w:qFormat/>
    <w:rsid w:val="00C90064"/>
    <w:pPr>
      <w:spacing w:after="0" w:line="240" w:lineRule="auto"/>
      <w:jc w:val="center"/>
    </w:pPr>
    <w:rPr>
      <w:rFonts w:ascii="Times New Roman" w:hAnsi="Times New Roman"/>
      <w:b/>
      <w:sz w:val="36"/>
      <w:szCs w:val="20"/>
      <w:lang w:eastAsia="ru-RU"/>
    </w:rPr>
  </w:style>
  <w:style w:type="character" w:customStyle="1" w:styleId="af0">
    <w:name w:val="Название Знак"/>
    <w:basedOn w:val="a0"/>
    <w:link w:val="af"/>
    <w:rsid w:val="00C90064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table" w:styleId="af1">
    <w:name w:val="Table Grid"/>
    <w:basedOn w:val="a1"/>
    <w:rsid w:val="00C90064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">
    <w:name w:val="Style"/>
    <w:basedOn w:val="a"/>
    <w:autoRedefine/>
    <w:rsid w:val="00C90064"/>
    <w:pPr>
      <w:widowControl w:val="0"/>
      <w:spacing w:after="0" w:line="240" w:lineRule="auto"/>
      <w:jc w:val="both"/>
    </w:pPr>
    <w:rPr>
      <w:rFonts w:ascii="Times New Roman" w:hAnsi="Times New Roman"/>
      <w:sz w:val="28"/>
      <w:szCs w:val="28"/>
    </w:rPr>
  </w:style>
  <w:style w:type="character" w:customStyle="1" w:styleId="af2">
    <w:name w:val="Гипертекстовая ссылка"/>
    <w:rsid w:val="00C90064"/>
    <w:rPr>
      <w:b/>
      <w:color w:val="008000"/>
      <w:sz w:val="30"/>
    </w:rPr>
  </w:style>
  <w:style w:type="character" w:styleId="af3">
    <w:name w:val="Emphasis"/>
    <w:qFormat/>
    <w:rsid w:val="00C90064"/>
    <w:rPr>
      <w:rFonts w:cs="Times New Roman"/>
      <w:i/>
    </w:rPr>
  </w:style>
  <w:style w:type="character" w:styleId="af4">
    <w:name w:val="Strong"/>
    <w:qFormat/>
    <w:rsid w:val="00C90064"/>
    <w:rPr>
      <w:rFonts w:cs="Times New Roman"/>
      <w:b/>
    </w:rPr>
  </w:style>
  <w:style w:type="paragraph" w:styleId="af5">
    <w:name w:val="List Paragraph"/>
    <w:basedOn w:val="a"/>
    <w:qFormat/>
    <w:rsid w:val="00C90064"/>
    <w:pPr>
      <w:ind w:left="720"/>
    </w:pPr>
    <w:rPr>
      <w:rFonts w:cs="Calibri"/>
      <w:lang w:eastAsia="ar-SA"/>
    </w:rPr>
  </w:style>
  <w:style w:type="character" w:customStyle="1" w:styleId="91">
    <w:name w:val="Знак Знак9"/>
    <w:rsid w:val="00C90064"/>
    <w:rPr>
      <w:sz w:val="24"/>
      <w:lang w:val="ru-RU" w:eastAsia="ru-RU"/>
    </w:rPr>
  </w:style>
  <w:style w:type="paragraph" w:styleId="af6">
    <w:name w:val="No Spacing"/>
    <w:qFormat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customStyle="1" w:styleId="af7">
    <w:name w:val="Таблицы (моноширинный)"/>
    <w:basedOn w:val="a"/>
    <w:next w:val="a"/>
    <w:rsid w:val="00C9006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8">
    <w:name w:val="Цветовое выделение"/>
    <w:rsid w:val="00C90064"/>
    <w:rPr>
      <w:b/>
      <w:color w:val="000080"/>
      <w:sz w:val="30"/>
    </w:rPr>
  </w:style>
  <w:style w:type="paragraph" w:styleId="af9">
    <w:name w:val="annotation text"/>
    <w:basedOn w:val="a"/>
    <w:link w:val="afa"/>
    <w:rsid w:val="00C90064"/>
    <w:pPr>
      <w:overflowPunct w:val="0"/>
      <w:autoSpaceDE w:val="0"/>
      <w:autoSpaceDN w:val="0"/>
      <w:adjustRightInd w:val="0"/>
      <w:spacing w:after="0" w:line="240" w:lineRule="auto"/>
    </w:pPr>
    <w:rPr>
      <w:sz w:val="20"/>
      <w:szCs w:val="20"/>
      <w:lang w:val="x-none"/>
    </w:rPr>
  </w:style>
  <w:style w:type="character" w:customStyle="1" w:styleId="afa">
    <w:name w:val="Текст примечания Знак"/>
    <w:basedOn w:val="a0"/>
    <w:link w:val="af9"/>
    <w:rsid w:val="00C90064"/>
    <w:rPr>
      <w:rFonts w:ascii="Calibri" w:eastAsia="Times New Roman" w:hAnsi="Calibri" w:cs="Times New Roman"/>
      <w:sz w:val="20"/>
      <w:szCs w:val="20"/>
      <w:lang w:val="x-none"/>
    </w:rPr>
  </w:style>
  <w:style w:type="paragraph" w:customStyle="1" w:styleId="afb">
    <w:name w:val="Нормальный (таблица)"/>
    <w:basedOn w:val="a"/>
    <w:next w:val="a"/>
    <w:rsid w:val="00C9006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c">
    <w:name w:val="обычный_"/>
    <w:basedOn w:val="a"/>
    <w:autoRedefine/>
    <w:rsid w:val="00C90064"/>
    <w:pPr>
      <w:widowControl w:val="0"/>
      <w:spacing w:after="0" w:line="240" w:lineRule="auto"/>
      <w:jc w:val="both"/>
    </w:pPr>
    <w:rPr>
      <w:rFonts w:ascii="Times New Roman" w:hAnsi="Times New Roman"/>
      <w:sz w:val="28"/>
      <w:szCs w:val="28"/>
    </w:rPr>
  </w:style>
  <w:style w:type="paragraph" w:styleId="afd">
    <w:name w:val="Body Text"/>
    <w:basedOn w:val="a"/>
    <w:link w:val="afe"/>
    <w:rsid w:val="00C90064"/>
    <w:pPr>
      <w:spacing w:after="120"/>
    </w:pPr>
    <w:rPr>
      <w:lang w:val="x-none"/>
    </w:rPr>
  </w:style>
  <w:style w:type="character" w:customStyle="1" w:styleId="afe">
    <w:name w:val="Основной текст Знак"/>
    <w:basedOn w:val="a0"/>
    <w:link w:val="afd"/>
    <w:rsid w:val="00C90064"/>
    <w:rPr>
      <w:rFonts w:ascii="Calibri" w:eastAsia="Times New Roman" w:hAnsi="Calibri" w:cs="Times New Roman"/>
      <w:lang w:val="x-none"/>
    </w:rPr>
  </w:style>
  <w:style w:type="character" w:customStyle="1" w:styleId="92">
    <w:name w:val=" Знак Знак9"/>
    <w:rsid w:val="00C90064"/>
    <w:rPr>
      <w:sz w:val="24"/>
      <w:szCs w:val="24"/>
      <w:lang w:val="ru-RU" w:eastAsia="ru-RU" w:bidi="ar-SA"/>
    </w:rPr>
  </w:style>
  <w:style w:type="paragraph" w:styleId="21">
    <w:name w:val="List Bullet 2"/>
    <w:basedOn w:val="a"/>
    <w:autoRedefine/>
    <w:rsid w:val="00C90064"/>
    <w:pPr>
      <w:numPr>
        <w:numId w:val="1"/>
      </w:num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3">
    <w:name w:val="List Bullet 3"/>
    <w:basedOn w:val="a"/>
    <w:autoRedefine/>
    <w:rsid w:val="00C90064"/>
    <w:pPr>
      <w:numPr>
        <w:numId w:val="11"/>
      </w:num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Normal">
    <w:name w:val="ConsNormal"/>
    <w:rsid w:val="00C900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Body Text 2"/>
    <w:basedOn w:val="a"/>
    <w:link w:val="23"/>
    <w:rsid w:val="00C90064"/>
    <w:pPr>
      <w:spacing w:after="0" w:line="240" w:lineRule="auto"/>
      <w:jc w:val="both"/>
    </w:pPr>
    <w:rPr>
      <w:rFonts w:ascii="Times New Roman" w:hAnsi="Times New Roman"/>
      <w:sz w:val="28"/>
      <w:szCs w:val="24"/>
      <w:lang w:val="x-none" w:eastAsia="x-none"/>
    </w:rPr>
  </w:style>
  <w:style w:type="character" w:customStyle="1" w:styleId="23">
    <w:name w:val="Основной текст 2 Знак"/>
    <w:basedOn w:val="a0"/>
    <w:link w:val="22"/>
    <w:rsid w:val="00C9006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4">
    <w:name w:val="Body Text Indent 2"/>
    <w:basedOn w:val="a"/>
    <w:link w:val="25"/>
    <w:rsid w:val="00C90064"/>
    <w:pPr>
      <w:spacing w:after="0" w:line="240" w:lineRule="auto"/>
      <w:ind w:firstLine="900"/>
    </w:pPr>
    <w:rPr>
      <w:rFonts w:ascii="Times New Roman" w:hAnsi="Times New Roman"/>
      <w:sz w:val="28"/>
      <w:szCs w:val="24"/>
      <w:lang w:val="x-none" w:eastAsia="x-none"/>
    </w:rPr>
  </w:style>
  <w:style w:type="character" w:customStyle="1" w:styleId="25">
    <w:name w:val="Основной текст с отступом 2 Знак"/>
    <w:basedOn w:val="a0"/>
    <w:link w:val="24"/>
    <w:rsid w:val="00C9006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grame">
    <w:name w:val="grame"/>
    <w:basedOn w:val="a0"/>
    <w:rsid w:val="00C90064"/>
  </w:style>
  <w:style w:type="paragraph" w:styleId="32">
    <w:name w:val="Body Text Indent 3"/>
    <w:basedOn w:val="a"/>
    <w:link w:val="33"/>
    <w:rsid w:val="00C90064"/>
    <w:pPr>
      <w:spacing w:after="0" w:line="240" w:lineRule="auto"/>
      <w:ind w:firstLine="900"/>
      <w:jc w:val="both"/>
    </w:pPr>
    <w:rPr>
      <w:rFonts w:ascii="Times New Roman" w:hAnsi="Times New Roman"/>
      <w:color w:val="000000"/>
      <w:sz w:val="28"/>
      <w:szCs w:val="24"/>
      <w:lang w:val="x-none" w:eastAsia="x-none"/>
    </w:rPr>
  </w:style>
  <w:style w:type="character" w:customStyle="1" w:styleId="33">
    <w:name w:val="Основной текст с отступом 3 Знак"/>
    <w:basedOn w:val="a0"/>
    <w:link w:val="32"/>
    <w:rsid w:val="00C90064"/>
    <w:rPr>
      <w:rFonts w:ascii="Times New Roman" w:eastAsia="Times New Roman" w:hAnsi="Times New Roman" w:cs="Times New Roman"/>
      <w:color w:val="000000"/>
      <w:sz w:val="28"/>
      <w:szCs w:val="24"/>
      <w:lang w:val="x-none" w:eastAsia="x-none"/>
    </w:rPr>
  </w:style>
  <w:style w:type="paragraph" w:customStyle="1" w:styleId="consnormal0">
    <w:name w:val="consnormal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FR3">
    <w:name w:val="FR3"/>
    <w:rsid w:val="00C90064"/>
    <w:pPr>
      <w:autoSpaceDE w:val="0"/>
      <w:autoSpaceDN w:val="0"/>
      <w:adjustRightInd w:val="0"/>
      <w:spacing w:after="0" w:line="300" w:lineRule="auto"/>
      <w:ind w:firstLine="340"/>
    </w:pPr>
    <w:rPr>
      <w:rFonts w:ascii="Arial" w:eastAsia="Times New Roman" w:hAnsi="Arial" w:cs="Arial"/>
      <w:sz w:val="24"/>
      <w:szCs w:val="24"/>
      <w:lang w:eastAsia="ru-RU"/>
    </w:rPr>
  </w:style>
  <w:style w:type="paragraph" w:styleId="aff">
    <w:name w:val="Plain Text"/>
    <w:basedOn w:val="a"/>
    <w:link w:val="aff0"/>
    <w:rsid w:val="00C90064"/>
    <w:pPr>
      <w:spacing w:after="0" w:line="240" w:lineRule="auto"/>
    </w:pPr>
    <w:rPr>
      <w:rFonts w:ascii="Courier New" w:hAnsi="Courier New"/>
      <w:sz w:val="20"/>
      <w:szCs w:val="24"/>
      <w:lang w:val="x-none" w:eastAsia="x-none"/>
    </w:rPr>
  </w:style>
  <w:style w:type="character" w:customStyle="1" w:styleId="aff0">
    <w:name w:val="Текст Знак"/>
    <w:basedOn w:val="a0"/>
    <w:link w:val="aff"/>
    <w:rsid w:val="00C90064"/>
    <w:rPr>
      <w:rFonts w:ascii="Courier New" w:eastAsia="Times New Roman" w:hAnsi="Courier New" w:cs="Times New Roman"/>
      <w:sz w:val="20"/>
      <w:szCs w:val="24"/>
      <w:lang w:val="x-none" w:eastAsia="x-none"/>
    </w:rPr>
  </w:style>
  <w:style w:type="paragraph" w:styleId="34">
    <w:name w:val="Body Text 3"/>
    <w:basedOn w:val="a"/>
    <w:link w:val="35"/>
    <w:rsid w:val="00C90064"/>
    <w:pPr>
      <w:spacing w:after="0" w:line="240" w:lineRule="auto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35">
    <w:name w:val="Основной текст 3 Знак"/>
    <w:basedOn w:val="a0"/>
    <w:link w:val="34"/>
    <w:rsid w:val="00C9006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1">
    <w:name w:val="адресат"/>
    <w:basedOn w:val="a"/>
    <w:next w:val="a"/>
    <w:rsid w:val="00C90064"/>
    <w:pPr>
      <w:autoSpaceDE w:val="0"/>
      <w:autoSpaceDN w:val="0"/>
      <w:spacing w:after="0" w:line="240" w:lineRule="auto"/>
      <w:jc w:val="center"/>
    </w:pPr>
    <w:rPr>
      <w:rFonts w:ascii="Times New Roman" w:hAnsi="Times New Roman"/>
      <w:sz w:val="30"/>
      <w:szCs w:val="24"/>
      <w:lang w:eastAsia="ru-RU"/>
    </w:rPr>
  </w:style>
  <w:style w:type="character" w:customStyle="1" w:styleId="aff2">
    <w:name w:val="Не вступил в силу"/>
    <w:rsid w:val="00C90064"/>
    <w:rPr>
      <w:strike/>
      <w:color w:val="008080"/>
    </w:rPr>
  </w:style>
  <w:style w:type="paragraph" w:customStyle="1" w:styleId="aff3">
    <w:name w:val="Стиль"/>
    <w:rsid w:val="00C90064"/>
    <w:pPr>
      <w:widowControl w:val="0"/>
      <w:snapToGri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Стиль1"/>
    <w:basedOn w:val="a"/>
    <w:next w:val="26"/>
    <w:rsid w:val="00C90064"/>
    <w:pPr>
      <w:spacing w:after="0" w:line="360" w:lineRule="auto"/>
      <w:ind w:firstLine="720"/>
      <w:jc w:val="both"/>
    </w:pPr>
    <w:rPr>
      <w:rFonts w:ascii="Times New Roman" w:hAnsi="Times New Roman"/>
      <w:sz w:val="28"/>
      <w:szCs w:val="20"/>
      <w:lang w:eastAsia="ru-RU"/>
    </w:rPr>
  </w:style>
  <w:style w:type="paragraph" w:styleId="26">
    <w:name w:val="List 2"/>
    <w:basedOn w:val="a"/>
    <w:rsid w:val="00C90064"/>
    <w:pPr>
      <w:spacing w:after="0" w:line="360" w:lineRule="auto"/>
      <w:ind w:firstLine="709"/>
      <w:jc w:val="both"/>
    </w:pPr>
    <w:rPr>
      <w:rFonts w:ascii="Times New Roman" w:hAnsi="Times New Roman"/>
      <w:sz w:val="28"/>
      <w:szCs w:val="20"/>
      <w:lang w:eastAsia="ru-RU"/>
    </w:rPr>
  </w:style>
  <w:style w:type="paragraph" w:customStyle="1" w:styleId="aff4">
    <w:name w:val="Следующий абзац"/>
    <w:basedOn w:val="a"/>
    <w:rsid w:val="00C90064"/>
    <w:pPr>
      <w:widowControl w:val="0"/>
      <w:spacing w:after="0" w:line="240" w:lineRule="auto"/>
      <w:ind w:firstLine="709"/>
      <w:jc w:val="both"/>
    </w:pPr>
    <w:rPr>
      <w:rFonts w:ascii="Times New Roman" w:hAnsi="Times New Roman"/>
      <w:sz w:val="28"/>
      <w:szCs w:val="28"/>
      <w:lang w:eastAsia="ru-RU"/>
    </w:rPr>
  </w:style>
  <w:style w:type="paragraph" w:customStyle="1" w:styleId="aff5">
    <w:name w:val="Нормальный"/>
    <w:basedOn w:val="a"/>
    <w:rsid w:val="00C90064"/>
    <w:pPr>
      <w:spacing w:after="0" w:line="360" w:lineRule="auto"/>
      <w:jc w:val="both"/>
    </w:pPr>
    <w:rPr>
      <w:rFonts w:ascii="Times New Roman" w:hAnsi="Times New Roman"/>
      <w:sz w:val="28"/>
      <w:szCs w:val="20"/>
      <w:lang w:eastAsia="ru-RU"/>
    </w:rPr>
  </w:style>
  <w:style w:type="paragraph" w:styleId="17">
    <w:name w:val="toc 1"/>
    <w:basedOn w:val="a"/>
    <w:next w:val="a"/>
    <w:autoRedefine/>
    <w:rsid w:val="00C90064"/>
    <w:pPr>
      <w:widowControl w:val="0"/>
      <w:tabs>
        <w:tab w:val="right" w:leader="dot" w:pos="9000"/>
      </w:tabs>
      <w:spacing w:after="0" w:line="240" w:lineRule="auto"/>
    </w:pPr>
    <w:rPr>
      <w:rFonts w:ascii="Times New Roman" w:hAnsi="Times New Roman"/>
      <w:b/>
      <w:noProof/>
      <w:sz w:val="28"/>
      <w:szCs w:val="20"/>
      <w:lang w:eastAsia="ru-RU"/>
    </w:rPr>
  </w:style>
  <w:style w:type="paragraph" w:customStyle="1" w:styleId="aff6">
    <w:name w:val="Комментарий"/>
    <w:basedOn w:val="a"/>
    <w:next w:val="a"/>
    <w:rsid w:val="00C90064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/>
      <w:i/>
      <w:iCs/>
      <w:color w:val="800080"/>
      <w:sz w:val="20"/>
      <w:szCs w:val="20"/>
      <w:lang w:eastAsia="ru-RU"/>
    </w:rPr>
  </w:style>
  <w:style w:type="paragraph" w:customStyle="1" w:styleId="aff7">
    <w:name w:val="мс"/>
    <w:rsid w:val="00C9006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harCharCarCarCharCharCarCarCharCharCarCarCharChar">
    <w:name w:val=" Char Char Car Car Char Char Car Car Char Char Car Car Char Char"/>
    <w:basedOn w:val="a"/>
    <w:rsid w:val="00C9006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aff8">
    <w:name w:val="Знак"/>
    <w:basedOn w:val="a"/>
    <w:rsid w:val="00C90064"/>
    <w:pPr>
      <w:spacing w:after="160" w:line="240" w:lineRule="exact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CharCharCarCarCharCharCarCarCharCharCarCarCharChar0">
    <w:name w:val="Char Char Car Car Char Char Car Car Char Char Car Car Char Char"/>
    <w:basedOn w:val="a"/>
    <w:rsid w:val="00C90064"/>
    <w:pPr>
      <w:spacing w:after="160" w:line="240" w:lineRule="exact"/>
    </w:pPr>
    <w:rPr>
      <w:rFonts w:ascii="Arial" w:hAnsi="Arial" w:cs="Arial"/>
      <w:noProof/>
      <w:sz w:val="20"/>
      <w:szCs w:val="20"/>
      <w:lang w:eastAsia="ru-RU"/>
    </w:rPr>
  </w:style>
  <w:style w:type="paragraph" w:customStyle="1" w:styleId="0">
    <w:name w:val="Стиль0"/>
    <w:rsid w:val="00C90064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9">
    <w:name w:val="caption"/>
    <w:basedOn w:val="a"/>
    <w:next w:val="a"/>
    <w:qFormat/>
    <w:rsid w:val="00C9006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sz w:val="20"/>
      <w:szCs w:val="20"/>
      <w:lang w:eastAsia="ru-RU"/>
    </w:rPr>
  </w:style>
  <w:style w:type="paragraph" w:customStyle="1" w:styleId="ConsPlusCell">
    <w:name w:val="ConsPlusCell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a">
    <w:name w:val="FollowedHyperlink"/>
    <w:rsid w:val="00C90064"/>
    <w:rPr>
      <w:color w:val="800080"/>
      <w:u w:val="single"/>
    </w:rPr>
  </w:style>
  <w:style w:type="paragraph" w:styleId="affb">
    <w:name w:val="footnote text"/>
    <w:basedOn w:val="a"/>
    <w:link w:val="affc"/>
    <w:rsid w:val="00C90064"/>
    <w:pPr>
      <w:spacing w:after="0" w:line="240" w:lineRule="auto"/>
    </w:pPr>
    <w:rPr>
      <w:rFonts w:ascii="Times New Roman" w:hAnsi="Times New Roman"/>
      <w:sz w:val="20"/>
      <w:szCs w:val="20"/>
      <w:lang w:val="x-none" w:eastAsia="ar-SA"/>
    </w:rPr>
  </w:style>
  <w:style w:type="character" w:customStyle="1" w:styleId="affc">
    <w:name w:val="Текст сноски Знак"/>
    <w:basedOn w:val="a0"/>
    <w:link w:val="affb"/>
    <w:rsid w:val="00C90064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ffd">
    <w:name w:val="List"/>
    <w:basedOn w:val="afd"/>
    <w:rsid w:val="00C90064"/>
    <w:pPr>
      <w:widowControl w:val="0"/>
      <w:spacing w:after="0" w:line="240" w:lineRule="auto"/>
      <w:jc w:val="both"/>
    </w:pPr>
    <w:rPr>
      <w:rFonts w:ascii="Times New Roman" w:hAnsi="Times New Roman" w:cs="Lohit Hindi"/>
      <w:sz w:val="28"/>
      <w:szCs w:val="20"/>
      <w:lang w:eastAsia="ar-SA"/>
    </w:rPr>
  </w:style>
  <w:style w:type="paragraph" w:customStyle="1" w:styleId="affe">
    <w:name w:val="Заголовок"/>
    <w:basedOn w:val="a"/>
    <w:next w:val="afd"/>
    <w:rsid w:val="00C90064"/>
    <w:pPr>
      <w:keepNext/>
      <w:spacing w:before="240" w:after="120" w:line="240" w:lineRule="auto"/>
      <w:jc w:val="both"/>
    </w:pPr>
    <w:rPr>
      <w:rFonts w:ascii="Arial" w:eastAsia="Droid Sans Fallback" w:hAnsi="Arial" w:cs="Lohit Hindi"/>
      <w:sz w:val="28"/>
      <w:szCs w:val="28"/>
      <w:lang w:eastAsia="ar-SA"/>
    </w:rPr>
  </w:style>
  <w:style w:type="paragraph" w:customStyle="1" w:styleId="18">
    <w:name w:val="Название1"/>
    <w:basedOn w:val="a"/>
    <w:rsid w:val="00C90064"/>
    <w:pPr>
      <w:suppressLineNumbers/>
      <w:spacing w:before="120" w:after="120" w:line="240" w:lineRule="auto"/>
      <w:jc w:val="both"/>
    </w:pPr>
    <w:rPr>
      <w:rFonts w:ascii="Times New Roman" w:hAnsi="Times New Roman" w:cs="Lohit Hindi"/>
      <w:i/>
      <w:iCs/>
      <w:sz w:val="24"/>
      <w:szCs w:val="24"/>
      <w:lang w:eastAsia="ar-SA"/>
    </w:rPr>
  </w:style>
  <w:style w:type="paragraph" w:customStyle="1" w:styleId="19">
    <w:name w:val="Указатель1"/>
    <w:basedOn w:val="a"/>
    <w:rsid w:val="00C90064"/>
    <w:pPr>
      <w:suppressLineNumbers/>
      <w:spacing w:after="0" w:line="240" w:lineRule="auto"/>
      <w:jc w:val="both"/>
    </w:pPr>
    <w:rPr>
      <w:rFonts w:ascii="Times New Roman" w:hAnsi="Times New Roman" w:cs="Lohit Hindi"/>
      <w:sz w:val="28"/>
      <w:szCs w:val="20"/>
      <w:lang w:eastAsia="ar-SA"/>
    </w:rPr>
  </w:style>
  <w:style w:type="paragraph" w:customStyle="1" w:styleId="1a">
    <w:name w:val="Текст1"/>
    <w:basedOn w:val="a"/>
    <w:rsid w:val="00C90064"/>
    <w:pPr>
      <w:spacing w:after="0" w:line="240" w:lineRule="auto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xl36">
    <w:name w:val="xl36"/>
    <w:basedOn w:val="a"/>
    <w:rsid w:val="00C900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hAnsi="Times New Roman"/>
      <w:b/>
      <w:bCs/>
      <w:sz w:val="28"/>
      <w:szCs w:val="28"/>
      <w:lang w:eastAsia="ar-SA"/>
    </w:rPr>
  </w:style>
  <w:style w:type="paragraph" w:customStyle="1" w:styleId="210">
    <w:name w:val="Список 21"/>
    <w:basedOn w:val="a"/>
    <w:rsid w:val="00C90064"/>
    <w:pPr>
      <w:spacing w:after="0" w:line="360" w:lineRule="auto"/>
      <w:ind w:firstLine="709"/>
      <w:jc w:val="both"/>
    </w:pPr>
    <w:rPr>
      <w:rFonts w:ascii="Times New Roman" w:hAnsi="Times New Roman"/>
      <w:sz w:val="28"/>
      <w:szCs w:val="20"/>
      <w:lang w:eastAsia="ar-SA"/>
    </w:rPr>
  </w:style>
  <w:style w:type="paragraph" w:customStyle="1" w:styleId="220">
    <w:name w:val="Основной текст с отступом 22"/>
    <w:basedOn w:val="a"/>
    <w:rsid w:val="00C90064"/>
    <w:pPr>
      <w:widowControl w:val="0"/>
      <w:spacing w:after="0" w:line="240" w:lineRule="auto"/>
      <w:ind w:left="1560" w:hanging="1560"/>
      <w:jc w:val="both"/>
    </w:pPr>
    <w:rPr>
      <w:rFonts w:ascii="SchoolBook" w:hAnsi="SchoolBook" w:cs="SchoolBook"/>
      <w:sz w:val="26"/>
      <w:szCs w:val="20"/>
      <w:lang w:eastAsia="ar-SA"/>
    </w:rPr>
  </w:style>
  <w:style w:type="paragraph" w:customStyle="1" w:styleId="1b">
    <w:name w:val="Название объекта1"/>
    <w:basedOn w:val="a"/>
    <w:next w:val="a"/>
    <w:rsid w:val="00C90064"/>
    <w:pPr>
      <w:overflowPunct w:val="0"/>
      <w:autoSpaceDE w:val="0"/>
      <w:spacing w:after="0" w:line="240" w:lineRule="auto"/>
    </w:pPr>
    <w:rPr>
      <w:rFonts w:ascii="Times New Roman" w:hAnsi="Times New Roman"/>
      <w:b/>
      <w:sz w:val="20"/>
      <w:szCs w:val="20"/>
      <w:lang w:eastAsia="ar-SA"/>
    </w:rPr>
  </w:style>
  <w:style w:type="paragraph" w:customStyle="1" w:styleId="constitle0">
    <w:name w:val="constitle"/>
    <w:basedOn w:val="a"/>
    <w:rsid w:val="00C90064"/>
    <w:pPr>
      <w:spacing w:after="0" w:line="240" w:lineRule="auto"/>
      <w:ind w:right="19772"/>
    </w:pPr>
    <w:rPr>
      <w:rFonts w:ascii="Arial" w:hAnsi="Arial" w:cs="Arial"/>
      <w:b/>
      <w:bCs/>
      <w:sz w:val="14"/>
      <w:szCs w:val="14"/>
      <w:lang w:eastAsia="ar-SA"/>
    </w:rPr>
  </w:style>
  <w:style w:type="paragraph" w:customStyle="1" w:styleId="310">
    <w:name w:val="Основной текст с отступом 31"/>
    <w:basedOn w:val="a"/>
    <w:rsid w:val="00C9006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ar-SA"/>
    </w:rPr>
  </w:style>
  <w:style w:type="paragraph" w:customStyle="1" w:styleId="consnonformat0">
    <w:name w:val="consnonformat"/>
    <w:basedOn w:val="a"/>
    <w:rsid w:val="00C90064"/>
    <w:pPr>
      <w:spacing w:after="0" w:line="240" w:lineRule="auto"/>
      <w:ind w:right="19772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u">
    <w:name w:val="u"/>
    <w:basedOn w:val="a"/>
    <w:rsid w:val="00C90064"/>
    <w:pPr>
      <w:spacing w:after="0" w:line="240" w:lineRule="auto"/>
      <w:ind w:firstLine="390"/>
      <w:jc w:val="both"/>
    </w:pPr>
    <w:rPr>
      <w:rFonts w:ascii="Times New Roman" w:hAnsi="Times New Roman"/>
      <w:color w:val="000000"/>
      <w:sz w:val="24"/>
      <w:szCs w:val="24"/>
      <w:lang w:eastAsia="ar-SA"/>
    </w:rPr>
  </w:style>
  <w:style w:type="paragraph" w:customStyle="1" w:styleId="r">
    <w:name w:val="r"/>
    <w:basedOn w:val="a"/>
    <w:rsid w:val="00C90064"/>
    <w:pPr>
      <w:spacing w:after="0" w:line="240" w:lineRule="auto"/>
      <w:ind w:firstLine="390"/>
      <w:jc w:val="right"/>
    </w:pPr>
    <w:rPr>
      <w:rFonts w:ascii="Times New Roman" w:hAnsi="Times New Roman"/>
      <w:color w:val="000000"/>
      <w:sz w:val="24"/>
      <w:szCs w:val="24"/>
      <w:lang w:eastAsia="ar-SA"/>
    </w:rPr>
  </w:style>
  <w:style w:type="paragraph" w:customStyle="1" w:styleId="311">
    <w:name w:val="Основной текст 31"/>
    <w:basedOn w:val="a"/>
    <w:rsid w:val="00C90064"/>
    <w:pPr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paragraph" w:customStyle="1" w:styleId="1c">
    <w:name w:val="Знак1 Знак Знак Знак"/>
    <w:basedOn w:val="a"/>
    <w:rsid w:val="00C90064"/>
    <w:pPr>
      <w:spacing w:after="0" w:line="240" w:lineRule="auto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1d">
    <w:name w:val="Знак1"/>
    <w:basedOn w:val="a"/>
    <w:rsid w:val="00C90064"/>
    <w:pPr>
      <w:spacing w:before="280" w:after="280" w:line="240" w:lineRule="auto"/>
    </w:pPr>
    <w:rPr>
      <w:rFonts w:ascii="Tahoma" w:hAnsi="Tahoma" w:cs="Tahoma"/>
      <w:sz w:val="20"/>
      <w:szCs w:val="20"/>
      <w:lang w:val="en-US" w:eastAsia="ar-SA"/>
    </w:rPr>
  </w:style>
  <w:style w:type="paragraph" w:customStyle="1" w:styleId="style1">
    <w:name w:val="style1"/>
    <w:basedOn w:val="a"/>
    <w:rsid w:val="00C90064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C90064"/>
    <w:pPr>
      <w:spacing w:after="120" w:line="480" w:lineRule="auto"/>
      <w:jc w:val="both"/>
    </w:pPr>
    <w:rPr>
      <w:rFonts w:ascii="Times New Roman" w:hAnsi="Times New Roman"/>
      <w:sz w:val="28"/>
      <w:szCs w:val="20"/>
      <w:lang w:eastAsia="ar-SA"/>
    </w:rPr>
  </w:style>
  <w:style w:type="paragraph" w:customStyle="1" w:styleId="xl22">
    <w:name w:val="xl22"/>
    <w:basedOn w:val="a"/>
    <w:rsid w:val="00C900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xl23">
    <w:name w:val="xl23"/>
    <w:basedOn w:val="a"/>
    <w:rsid w:val="00C900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xl24">
    <w:name w:val="xl24"/>
    <w:basedOn w:val="a"/>
    <w:rsid w:val="00C900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xl25">
    <w:name w:val="xl25"/>
    <w:basedOn w:val="a"/>
    <w:rsid w:val="00C900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xl26">
    <w:name w:val="xl26"/>
    <w:basedOn w:val="a"/>
    <w:rsid w:val="00C900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212">
    <w:name w:val="Маркированный список 21"/>
    <w:basedOn w:val="a"/>
    <w:rsid w:val="00C90064"/>
    <w:pPr>
      <w:tabs>
        <w:tab w:val="left" w:pos="643"/>
      </w:tabs>
      <w:spacing w:after="0" w:line="240" w:lineRule="auto"/>
      <w:ind w:left="643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312">
    <w:name w:val="Маркированный список 31"/>
    <w:basedOn w:val="a"/>
    <w:rsid w:val="00C90064"/>
    <w:pPr>
      <w:tabs>
        <w:tab w:val="left" w:pos="926"/>
      </w:tabs>
      <w:spacing w:after="0" w:line="240" w:lineRule="auto"/>
      <w:ind w:left="926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213">
    <w:name w:val="Основной текст с отступом 21"/>
    <w:basedOn w:val="a"/>
    <w:rsid w:val="00C90064"/>
    <w:pPr>
      <w:widowControl w:val="0"/>
      <w:suppressAutoHyphens/>
      <w:spacing w:after="0" w:line="240" w:lineRule="auto"/>
      <w:ind w:firstLine="900"/>
    </w:pPr>
    <w:rPr>
      <w:rFonts w:ascii="Times New Roman" w:eastAsia="Andale Sans UI" w:hAnsi="Times New Roman"/>
      <w:kern w:val="2"/>
      <w:sz w:val="28"/>
      <w:szCs w:val="24"/>
      <w:lang w:eastAsia="ar-SA"/>
    </w:rPr>
  </w:style>
  <w:style w:type="paragraph" w:customStyle="1" w:styleId="afff">
    <w:name w:val="Заголовок таблицы"/>
    <w:basedOn w:val="ae"/>
    <w:rsid w:val="00C90064"/>
    <w:pPr>
      <w:suppressAutoHyphens w:val="0"/>
      <w:jc w:val="center"/>
    </w:pPr>
    <w:rPr>
      <w:b/>
      <w:bCs/>
      <w:sz w:val="28"/>
      <w:szCs w:val="20"/>
    </w:rPr>
  </w:style>
  <w:style w:type="paragraph" w:customStyle="1" w:styleId="afff0">
    <w:name w:val="Содержимое врезки"/>
    <w:basedOn w:val="afd"/>
    <w:rsid w:val="00C90064"/>
    <w:pPr>
      <w:widowControl w:val="0"/>
      <w:spacing w:after="0" w:line="240" w:lineRule="auto"/>
      <w:jc w:val="both"/>
    </w:pPr>
    <w:rPr>
      <w:rFonts w:ascii="Times New Roman" w:hAnsi="Times New Roman"/>
      <w:sz w:val="28"/>
      <w:szCs w:val="20"/>
      <w:lang w:eastAsia="ar-SA"/>
    </w:rPr>
  </w:style>
  <w:style w:type="paragraph" w:customStyle="1" w:styleId="27">
    <w:name w:val="Название2"/>
    <w:basedOn w:val="a"/>
    <w:rsid w:val="00C90064"/>
    <w:pPr>
      <w:suppressLineNumbers/>
      <w:spacing w:before="120" w:after="120" w:line="240" w:lineRule="auto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8">
    <w:name w:val="Указатель2"/>
    <w:basedOn w:val="a"/>
    <w:rsid w:val="00C90064"/>
    <w:pPr>
      <w:suppressLineNumbers/>
      <w:spacing w:after="0" w:line="240" w:lineRule="auto"/>
      <w:jc w:val="both"/>
    </w:pPr>
    <w:rPr>
      <w:rFonts w:ascii="Arial" w:hAnsi="Arial" w:cs="Tahoma"/>
      <w:sz w:val="28"/>
      <w:szCs w:val="20"/>
      <w:lang w:eastAsia="ar-SA"/>
    </w:rPr>
  </w:style>
  <w:style w:type="paragraph" w:customStyle="1" w:styleId="29">
    <w:name w:val="Текст2"/>
    <w:basedOn w:val="a"/>
    <w:rsid w:val="00C90064"/>
    <w:pPr>
      <w:spacing w:after="0" w:line="240" w:lineRule="auto"/>
      <w:jc w:val="both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221">
    <w:name w:val="Маркированный список 22"/>
    <w:basedOn w:val="a"/>
    <w:rsid w:val="00C90064"/>
    <w:pPr>
      <w:tabs>
        <w:tab w:val="left" w:pos="643"/>
      </w:tabs>
      <w:spacing w:after="0" w:line="240" w:lineRule="auto"/>
      <w:ind w:left="643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320">
    <w:name w:val="Маркированный список 32"/>
    <w:basedOn w:val="a"/>
    <w:rsid w:val="00C90064"/>
    <w:pPr>
      <w:tabs>
        <w:tab w:val="left" w:pos="926"/>
      </w:tabs>
      <w:spacing w:after="0" w:line="240" w:lineRule="auto"/>
      <w:ind w:left="926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222">
    <w:name w:val="Основной текст 22"/>
    <w:basedOn w:val="a"/>
    <w:rsid w:val="00C90064"/>
    <w:pPr>
      <w:spacing w:after="0" w:line="240" w:lineRule="auto"/>
      <w:jc w:val="both"/>
    </w:pPr>
    <w:rPr>
      <w:rFonts w:ascii="Times New Roman" w:hAnsi="Times New Roman"/>
      <w:sz w:val="28"/>
      <w:szCs w:val="24"/>
      <w:lang w:eastAsia="ar-SA"/>
    </w:rPr>
  </w:style>
  <w:style w:type="paragraph" w:customStyle="1" w:styleId="230">
    <w:name w:val="Основной текст с отступом 23"/>
    <w:basedOn w:val="a"/>
    <w:rsid w:val="00C90064"/>
    <w:pPr>
      <w:spacing w:after="0" w:line="240" w:lineRule="auto"/>
      <w:ind w:firstLine="900"/>
    </w:pPr>
    <w:rPr>
      <w:rFonts w:ascii="Times New Roman" w:hAnsi="Times New Roman"/>
      <w:sz w:val="28"/>
      <w:szCs w:val="24"/>
      <w:lang w:eastAsia="ar-SA"/>
    </w:rPr>
  </w:style>
  <w:style w:type="paragraph" w:customStyle="1" w:styleId="321">
    <w:name w:val="Основной текст с отступом 32"/>
    <w:basedOn w:val="a"/>
    <w:rsid w:val="00C90064"/>
    <w:pPr>
      <w:spacing w:after="0" w:line="240" w:lineRule="auto"/>
      <w:ind w:firstLine="900"/>
      <w:jc w:val="both"/>
    </w:pPr>
    <w:rPr>
      <w:rFonts w:ascii="Times New Roman" w:hAnsi="Times New Roman"/>
      <w:color w:val="000000"/>
      <w:sz w:val="28"/>
      <w:szCs w:val="24"/>
      <w:lang w:eastAsia="ar-SA"/>
    </w:rPr>
  </w:style>
  <w:style w:type="paragraph" w:customStyle="1" w:styleId="322">
    <w:name w:val="Основной текст 32"/>
    <w:basedOn w:val="a"/>
    <w:rsid w:val="00C90064"/>
    <w:pPr>
      <w:spacing w:after="0" w:line="240" w:lineRule="auto"/>
      <w:jc w:val="both"/>
    </w:pPr>
    <w:rPr>
      <w:rFonts w:ascii="Times New Roman" w:hAnsi="Times New Roman"/>
      <w:sz w:val="24"/>
      <w:szCs w:val="24"/>
      <w:lang w:eastAsia="ar-SA"/>
    </w:rPr>
  </w:style>
  <w:style w:type="paragraph" w:customStyle="1" w:styleId="ListParagraph">
    <w:name w:val="List Paragraph"/>
    <w:basedOn w:val="a"/>
    <w:rsid w:val="00C90064"/>
    <w:pPr>
      <w:suppressAutoHyphens/>
      <w:spacing w:after="0" w:line="240" w:lineRule="auto"/>
      <w:ind w:left="720" w:firstLine="851"/>
      <w:jc w:val="both"/>
    </w:pPr>
    <w:rPr>
      <w:rFonts w:cs="Calibri"/>
      <w:lang w:eastAsia="ar-SA"/>
    </w:rPr>
  </w:style>
  <w:style w:type="character" w:customStyle="1" w:styleId="WW8Num1z0">
    <w:name w:val="WW8Num1z0"/>
    <w:rsid w:val="00C90064"/>
    <w:rPr>
      <w:rFonts w:ascii="Symbol" w:hAnsi="Symbol" w:cs="Symbol" w:hint="default"/>
    </w:rPr>
  </w:style>
  <w:style w:type="character" w:customStyle="1" w:styleId="WW8Num2z0">
    <w:name w:val="WW8Num2z0"/>
    <w:rsid w:val="00C90064"/>
    <w:rPr>
      <w:rFonts w:ascii="Symbol" w:hAnsi="Symbol" w:cs="Symbol" w:hint="default"/>
    </w:rPr>
  </w:style>
  <w:style w:type="character" w:customStyle="1" w:styleId="WW8Num4z0">
    <w:name w:val="WW8Num4z0"/>
    <w:rsid w:val="00C90064"/>
    <w:rPr>
      <w:rFonts w:ascii="Times New Roman" w:hAnsi="Times New Roman" w:cs="Times New Roman" w:hint="default"/>
    </w:rPr>
  </w:style>
  <w:style w:type="character" w:customStyle="1" w:styleId="WW8Num5z0">
    <w:name w:val="WW8Num5z0"/>
    <w:rsid w:val="00C90064"/>
    <w:rPr>
      <w:rFonts w:ascii="Times New Roman" w:hAnsi="Times New Roman" w:cs="Times New Roman" w:hint="default"/>
    </w:rPr>
  </w:style>
  <w:style w:type="character" w:customStyle="1" w:styleId="WW8Num15z0">
    <w:name w:val="WW8Num15z0"/>
    <w:rsid w:val="00C90064"/>
    <w:rPr>
      <w:rFonts w:ascii="Symbol" w:hAnsi="Symbol" w:cs="Symbol" w:hint="default"/>
    </w:rPr>
  </w:style>
  <w:style w:type="character" w:customStyle="1" w:styleId="WW8Num15z1">
    <w:name w:val="WW8Num15z1"/>
    <w:rsid w:val="00C90064"/>
    <w:rPr>
      <w:rFonts w:ascii="Courier New" w:hAnsi="Courier New" w:cs="Courier New" w:hint="default"/>
    </w:rPr>
  </w:style>
  <w:style w:type="character" w:customStyle="1" w:styleId="WW8Num15z2">
    <w:name w:val="WW8Num15z2"/>
    <w:rsid w:val="00C90064"/>
    <w:rPr>
      <w:rFonts w:ascii="Wingdings" w:hAnsi="Wingdings" w:cs="Wingdings" w:hint="default"/>
    </w:rPr>
  </w:style>
  <w:style w:type="character" w:customStyle="1" w:styleId="WW8Num18z1">
    <w:name w:val="WW8Num18z1"/>
    <w:rsid w:val="00C90064"/>
    <w:rPr>
      <w:i w:val="0"/>
      <w:iCs w:val="0"/>
    </w:rPr>
  </w:style>
  <w:style w:type="character" w:customStyle="1" w:styleId="WW8Num19z0">
    <w:name w:val="WW8Num19z0"/>
    <w:rsid w:val="00C90064"/>
    <w:rPr>
      <w:rFonts w:ascii="Symbol" w:hAnsi="Symbol" w:cs="Symbol" w:hint="default"/>
    </w:rPr>
  </w:style>
  <w:style w:type="character" w:customStyle="1" w:styleId="WW8Num19z1">
    <w:name w:val="WW8Num19z1"/>
    <w:rsid w:val="00C90064"/>
    <w:rPr>
      <w:rFonts w:ascii="Courier New" w:hAnsi="Courier New" w:cs="Courier New" w:hint="default"/>
    </w:rPr>
  </w:style>
  <w:style w:type="character" w:customStyle="1" w:styleId="WW8Num19z2">
    <w:name w:val="WW8Num19z2"/>
    <w:rsid w:val="00C90064"/>
    <w:rPr>
      <w:rFonts w:ascii="Wingdings" w:hAnsi="Wingdings" w:cs="Wingdings" w:hint="default"/>
    </w:rPr>
  </w:style>
  <w:style w:type="character" w:customStyle="1" w:styleId="WW8Num24z0">
    <w:name w:val="WW8Num24z0"/>
    <w:rsid w:val="00C90064"/>
    <w:rPr>
      <w:b w:val="0"/>
      <w:bCs w:val="0"/>
      <w:i w:val="0"/>
      <w:iCs w:val="0"/>
    </w:rPr>
  </w:style>
  <w:style w:type="character" w:customStyle="1" w:styleId="WW8Num27z0">
    <w:name w:val="WW8Num27z0"/>
    <w:rsid w:val="00C90064"/>
    <w:rPr>
      <w:rFonts w:ascii="Symbol" w:hAnsi="Symbol" w:cs="Symbol" w:hint="default"/>
    </w:rPr>
  </w:style>
  <w:style w:type="character" w:customStyle="1" w:styleId="WW8Num27z1">
    <w:name w:val="WW8Num27z1"/>
    <w:rsid w:val="00C90064"/>
    <w:rPr>
      <w:rFonts w:ascii="Courier New" w:hAnsi="Courier New" w:cs="Courier New" w:hint="default"/>
    </w:rPr>
  </w:style>
  <w:style w:type="character" w:customStyle="1" w:styleId="WW8Num27z2">
    <w:name w:val="WW8Num27z2"/>
    <w:rsid w:val="00C90064"/>
    <w:rPr>
      <w:rFonts w:ascii="Wingdings" w:hAnsi="Wingdings" w:cs="Wingdings" w:hint="default"/>
    </w:rPr>
  </w:style>
  <w:style w:type="character" w:customStyle="1" w:styleId="WW8Num34z0">
    <w:name w:val="WW8Num34z0"/>
    <w:rsid w:val="00C90064"/>
    <w:rPr>
      <w:b w:val="0"/>
      <w:bCs w:val="0"/>
    </w:rPr>
  </w:style>
  <w:style w:type="character" w:customStyle="1" w:styleId="WW8Num40z0">
    <w:name w:val="WW8Num40z0"/>
    <w:rsid w:val="00C90064"/>
    <w:rPr>
      <w:rFonts w:ascii="Symbol" w:hAnsi="Symbol" w:cs="Symbol" w:hint="default"/>
    </w:rPr>
  </w:style>
  <w:style w:type="character" w:customStyle="1" w:styleId="WW8Num40z1">
    <w:name w:val="WW8Num40z1"/>
    <w:rsid w:val="00C90064"/>
    <w:rPr>
      <w:rFonts w:ascii="Courier New" w:hAnsi="Courier New" w:cs="Courier New" w:hint="default"/>
    </w:rPr>
  </w:style>
  <w:style w:type="character" w:customStyle="1" w:styleId="WW8Num40z2">
    <w:name w:val="WW8Num40z2"/>
    <w:rsid w:val="00C90064"/>
    <w:rPr>
      <w:rFonts w:ascii="Wingdings" w:hAnsi="Wingdings" w:cs="Wingdings" w:hint="default"/>
    </w:rPr>
  </w:style>
  <w:style w:type="character" w:customStyle="1" w:styleId="WW8Num42z0">
    <w:name w:val="WW8Num42z0"/>
    <w:rsid w:val="00C90064"/>
    <w:rPr>
      <w:rFonts w:ascii="Times New Roman" w:eastAsia="Times New Roman" w:hAnsi="Times New Roman" w:cs="Times New Roman" w:hint="default"/>
    </w:rPr>
  </w:style>
  <w:style w:type="character" w:customStyle="1" w:styleId="WW8Num42z1">
    <w:name w:val="WW8Num42z1"/>
    <w:rsid w:val="00C90064"/>
    <w:rPr>
      <w:rFonts w:ascii="Courier New" w:hAnsi="Courier New" w:cs="Courier New" w:hint="default"/>
    </w:rPr>
  </w:style>
  <w:style w:type="character" w:customStyle="1" w:styleId="WW8Num42z2">
    <w:name w:val="WW8Num42z2"/>
    <w:rsid w:val="00C90064"/>
    <w:rPr>
      <w:rFonts w:ascii="Wingdings" w:hAnsi="Wingdings" w:cs="Wingdings" w:hint="default"/>
    </w:rPr>
  </w:style>
  <w:style w:type="character" w:customStyle="1" w:styleId="WW8Num42z3">
    <w:name w:val="WW8Num42z3"/>
    <w:rsid w:val="00C90064"/>
    <w:rPr>
      <w:rFonts w:ascii="Symbol" w:hAnsi="Symbol" w:cs="Symbol" w:hint="default"/>
    </w:rPr>
  </w:style>
  <w:style w:type="character" w:customStyle="1" w:styleId="WW8Num45z0">
    <w:name w:val="WW8Num45z0"/>
    <w:rsid w:val="00C90064"/>
    <w:rPr>
      <w:rFonts w:ascii="Symbol" w:hAnsi="Symbol" w:cs="Symbol" w:hint="default"/>
    </w:rPr>
  </w:style>
  <w:style w:type="character" w:customStyle="1" w:styleId="WW8Num45z1">
    <w:name w:val="WW8Num45z1"/>
    <w:rsid w:val="00C90064"/>
    <w:rPr>
      <w:rFonts w:ascii="Courier New" w:hAnsi="Courier New" w:cs="Courier New" w:hint="default"/>
    </w:rPr>
  </w:style>
  <w:style w:type="character" w:customStyle="1" w:styleId="WW8Num45z2">
    <w:name w:val="WW8Num45z2"/>
    <w:rsid w:val="00C90064"/>
    <w:rPr>
      <w:rFonts w:ascii="Wingdings" w:hAnsi="Wingdings" w:cs="Wingdings" w:hint="default"/>
    </w:rPr>
  </w:style>
  <w:style w:type="character" w:customStyle="1" w:styleId="WW8Num46z0">
    <w:name w:val="WW8Num46z0"/>
    <w:rsid w:val="00C90064"/>
    <w:rPr>
      <w:rFonts w:ascii="Symbol" w:hAnsi="Symbol" w:cs="Symbol" w:hint="default"/>
    </w:rPr>
  </w:style>
  <w:style w:type="character" w:customStyle="1" w:styleId="WW8Num46z1">
    <w:name w:val="WW8Num46z1"/>
    <w:rsid w:val="00C90064"/>
    <w:rPr>
      <w:rFonts w:ascii="Courier New" w:hAnsi="Courier New" w:cs="Courier New" w:hint="default"/>
    </w:rPr>
  </w:style>
  <w:style w:type="character" w:customStyle="1" w:styleId="WW8Num46z2">
    <w:name w:val="WW8Num46z2"/>
    <w:rsid w:val="00C90064"/>
    <w:rPr>
      <w:rFonts w:ascii="Wingdings" w:hAnsi="Wingdings" w:cs="Wingdings" w:hint="default"/>
    </w:rPr>
  </w:style>
  <w:style w:type="character" w:customStyle="1" w:styleId="1e">
    <w:name w:val="Основной шрифт абзаца1"/>
    <w:rsid w:val="00C90064"/>
  </w:style>
  <w:style w:type="character" w:customStyle="1" w:styleId="afff1">
    <w:name w:val="Знак Знак"/>
    <w:rsid w:val="00C90064"/>
    <w:rPr>
      <w:rFonts w:ascii="Courier New" w:hAnsi="Courier New" w:cs="Courier New" w:hint="default"/>
      <w:lang w:val="ru-RU" w:eastAsia="ar-SA" w:bidi="ar-SA"/>
    </w:rPr>
  </w:style>
  <w:style w:type="character" w:customStyle="1" w:styleId="1f">
    <w:name w:val="Знак Знак1"/>
    <w:rsid w:val="00C90064"/>
    <w:rPr>
      <w:rFonts w:ascii="Courier New" w:eastAsia="Calibri" w:hAnsi="Courier New" w:cs="Courier New" w:hint="default"/>
      <w:sz w:val="28"/>
      <w:szCs w:val="28"/>
      <w:lang w:val="ru-RU" w:eastAsia="ar-SA" w:bidi="ar-SA"/>
    </w:rPr>
  </w:style>
  <w:style w:type="character" w:customStyle="1" w:styleId="a10">
    <w:name w:val="a1"/>
    <w:rsid w:val="00C90064"/>
    <w:rPr>
      <w:b/>
      <w:bCs/>
      <w:color w:val="000080"/>
    </w:rPr>
  </w:style>
  <w:style w:type="character" w:customStyle="1" w:styleId="afff2">
    <w:name w:val="Символ сноски"/>
    <w:rsid w:val="00C90064"/>
    <w:rPr>
      <w:vertAlign w:val="superscript"/>
    </w:rPr>
  </w:style>
  <w:style w:type="character" w:customStyle="1" w:styleId="fontstyle24">
    <w:name w:val="fontstyle24"/>
    <w:rsid w:val="00C90064"/>
  </w:style>
  <w:style w:type="character" w:customStyle="1" w:styleId="36">
    <w:name w:val="Знак Знак3"/>
    <w:rsid w:val="00C90064"/>
    <w:rPr>
      <w:rFonts w:ascii="Cambria" w:eastAsia="Times New Roman" w:hAnsi="Cambria" w:cs="Times New Roman" w:hint="default"/>
      <w:sz w:val="22"/>
      <w:szCs w:val="22"/>
    </w:rPr>
  </w:style>
  <w:style w:type="character" w:customStyle="1" w:styleId="41">
    <w:name w:val="Знак Знак4"/>
    <w:rsid w:val="00C90064"/>
    <w:rPr>
      <w:sz w:val="28"/>
      <w:szCs w:val="24"/>
    </w:rPr>
  </w:style>
  <w:style w:type="character" w:customStyle="1" w:styleId="WW8Num6z0">
    <w:name w:val="WW8Num6z0"/>
    <w:rsid w:val="00C90064"/>
    <w:rPr>
      <w:rFonts w:ascii="Times New Roman" w:hAnsi="Times New Roman" w:cs="Times New Roman" w:hint="default"/>
      <w:i w:val="0"/>
      <w:iCs w:val="0"/>
    </w:rPr>
  </w:style>
  <w:style w:type="character" w:customStyle="1" w:styleId="WW8Num7z0">
    <w:name w:val="WW8Num7z0"/>
    <w:rsid w:val="00C90064"/>
    <w:rPr>
      <w:rFonts w:ascii="Times New Roman" w:hAnsi="Times New Roman" w:cs="Times New Roman" w:hint="default"/>
    </w:rPr>
  </w:style>
  <w:style w:type="character" w:customStyle="1" w:styleId="WW8Num10z0">
    <w:name w:val="WW8Num10z0"/>
    <w:rsid w:val="00C90064"/>
    <w:rPr>
      <w:rFonts w:ascii="Times New Roman" w:hAnsi="Times New Roman" w:cs="Times New Roman" w:hint="default"/>
    </w:rPr>
  </w:style>
  <w:style w:type="character" w:customStyle="1" w:styleId="WW8Num10z1">
    <w:name w:val="WW8Num10z1"/>
    <w:rsid w:val="00C90064"/>
    <w:rPr>
      <w:rFonts w:ascii="Courier New" w:hAnsi="Courier New" w:cs="Courier New" w:hint="default"/>
    </w:rPr>
  </w:style>
  <w:style w:type="character" w:customStyle="1" w:styleId="WW8Num10z2">
    <w:name w:val="WW8Num10z2"/>
    <w:rsid w:val="00C90064"/>
    <w:rPr>
      <w:rFonts w:ascii="Wingdings" w:hAnsi="Wingdings" w:cs="Wingdings" w:hint="default"/>
    </w:rPr>
  </w:style>
  <w:style w:type="character" w:customStyle="1" w:styleId="WW8Num10z3">
    <w:name w:val="WW8Num10z3"/>
    <w:rsid w:val="00C90064"/>
    <w:rPr>
      <w:rFonts w:ascii="Symbol" w:hAnsi="Symbol" w:cs="Symbol" w:hint="default"/>
    </w:rPr>
  </w:style>
  <w:style w:type="character" w:customStyle="1" w:styleId="Absatz-Standardschriftart">
    <w:name w:val="Absatz-Standardschriftart"/>
    <w:rsid w:val="00C90064"/>
  </w:style>
  <w:style w:type="character" w:customStyle="1" w:styleId="WW8Num8z0">
    <w:name w:val="WW8Num8z0"/>
    <w:rsid w:val="00C90064"/>
    <w:rPr>
      <w:rFonts w:ascii="Times New Roman" w:hAnsi="Times New Roman" w:cs="Times New Roman" w:hint="default"/>
      <w:i w:val="0"/>
      <w:iCs w:val="0"/>
    </w:rPr>
  </w:style>
  <w:style w:type="character" w:customStyle="1" w:styleId="WW8Num9z0">
    <w:name w:val="WW8Num9z0"/>
    <w:rsid w:val="00C90064"/>
    <w:rPr>
      <w:rFonts w:ascii="Times New Roman" w:hAnsi="Times New Roman" w:cs="Times New Roman" w:hint="default"/>
    </w:rPr>
  </w:style>
  <w:style w:type="character" w:customStyle="1" w:styleId="WW8Num12z0">
    <w:name w:val="WW8Num12z0"/>
    <w:rsid w:val="00C90064"/>
    <w:rPr>
      <w:rFonts w:ascii="Times New Roman" w:hAnsi="Times New Roman" w:cs="Times New Roman" w:hint="default"/>
      <w:i w:val="0"/>
      <w:iCs w:val="0"/>
    </w:rPr>
  </w:style>
  <w:style w:type="character" w:customStyle="1" w:styleId="WW8Num12z1">
    <w:name w:val="WW8Num12z1"/>
    <w:rsid w:val="00C90064"/>
    <w:rPr>
      <w:rFonts w:ascii="Times New Roman" w:hAnsi="Times New Roman" w:cs="Times New Roman" w:hint="default"/>
    </w:rPr>
  </w:style>
  <w:style w:type="character" w:customStyle="1" w:styleId="WW8Num12z2">
    <w:name w:val="WW8Num12z2"/>
    <w:rsid w:val="00C90064"/>
    <w:rPr>
      <w:rFonts w:ascii="Wingdings" w:hAnsi="Wingdings" w:cs="Wingdings" w:hint="default"/>
    </w:rPr>
  </w:style>
  <w:style w:type="character" w:customStyle="1" w:styleId="WW8Num12z3">
    <w:name w:val="WW8Num12z3"/>
    <w:rsid w:val="00C90064"/>
    <w:rPr>
      <w:rFonts w:ascii="Symbol" w:hAnsi="Symbol" w:cs="Symbol" w:hint="default"/>
    </w:rPr>
  </w:style>
  <w:style w:type="character" w:customStyle="1" w:styleId="WW8Num26z0">
    <w:name w:val="WW8Num26z0"/>
    <w:rsid w:val="00C90064"/>
    <w:rPr>
      <w:b w:val="0"/>
      <w:bCs w:val="0"/>
    </w:rPr>
  </w:style>
  <w:style w:type="character" w:customStyle="1" w:styleId="WW8Num29z0">
    <w:name w:val="WW8Num29z0"/>
    <w:rsid w:val="00C90064"/>
    <w:rPr>
      <w:rFonts w:ascii="Times New Roman" w:eastAsia="Times New Roman" w:hAnsi="Times New Roman" w:cs="Times New Roman" w:hint="default"/>
    </w:rPr>
  </w:style>
  <w:style w:type="character" w:customStyle="1" w:styleId="WW8Num29z1">
    <w:name w:val="WW8Num29z1"/>
    <w:rsid w:val="00C90064"/>
    <w:rPr>
      <w:rFonts w:ascii="Courier New" w:hAnsi="Courier New" w:cs="Courier New" w:hint="default"/>
    </w:rPr>
  </w:style>
  <w:style w:type="character" w:customStyle="1" w:styleId="WW8Num29z2">
    <w:name w:val="WW8Num29z2"/>
    <w:rsid w:val="00C90064"/>
    <w:rPr>
      <w:rFonts w:ascii="Wingdings" w:hAnsi="Wingdings" w:hint="default"/>
    </w:rPr>
  </w:style>
  <w:style w:type="character" w:customStyle="1" w:styleId="WW8Num29z3">
    <w:name w:val="WW8Num29z3"/>
    <w:rsid w:val="00C90064"/>
    <w:rPr>
      <w:rFonts w:ascii="Symbol" w:hAnsi="Symbol" w:hint="default"/>
    </w:rPr>
  </w:style>
  <w:style w:type="character" w:customStyle="1" w:styleId="2a">
    <w:name w:val="Основной шрифт абзаца2"/>
    <w:rsid w:val="00C90064"/>
  </w:style>
  <w:style w:type="character" w:customStyle="1" w:styleId="WW-Absatz-Standardschriftart">
    <w:name w:val="WW-Absatz-Standardschriftart"/>
    <w:rsid w:val="00C90064"/>
  </w:style>
  <w:style w:type="character" w:customStyle="1" w:styleId="WW8Num11z0">
    <w:name w:val="WW8Num11z0"/>
    <w:rsid w:val="00C90064"/>
    <w:rPr>
      <w:rFonts w:ascii="Times New Roman" w:hAnsi="Times New Roman" w:cs="Times New Roman" w:hint="default"/>
    </w:rPr>
  </w:style>
  <w:style w:type="character" w:customStyle="1" w:styleId="WW8Num13z0">
    <w:name w:val="WW8Num13z0"/>
    <w:rsid w:val="00C90064"/>
    <w:rPr>
      <w:rFonts w:ascii="Times New Roman" w:hAnsi="Times New Roman" w:cs="Times New Roman" w:hint="default"/>
    </w:rPr>
  </w:style>
  <w:style w:type="character" w:customStyle="1" w:styleId="WW8Num18z0">
    <w:name w:val="WW8Num18z0"/>
    <w:rsid w:val="00C90064"/>
    <w:rPr>
      <w:b w:val="0"/>
      <w:bCs w:val="0"/>
    </w:rPr>
  </w:style>
  <w:style w:type="character" w:customStyle="1" w:styleId="WW8Num21z0">
    <w:name w:val="WW8Num21z0"/>
    <w:rsid w:val="00C90064"/>
    <w:rPr>
      <w:rFonts w:ascii="Times New Roman" w:eastAsia="Times New Roman" w:hAnsi="Times New Roman" w:cs="Times New Roman" w:hint="default"/>
    </w:rPr>
  </w:style>
  <w:style w:type="character" w:customStyle="1" w:styleId="WW8Num21z1">
    <w:name w:val="WW8Num21z1"/>
    <w:rsid w:val="00C90064"/>
    <w:rPr>
      <w:rFonts w:ascii="Courier New" w:hAnsi="Courier New" w:cs="Courier New" w:hint="default"/>
    </w:rPr>
  </w:style>
  <w:style w:type="character" w:customStyle="1" w:styleId="WW8Num21z2">
    <w:name w:val="WW8Num21z2"/>
    <w:rsid w:val="00C90064"/>
    <w:rPr>
      <w:rFonts w:ascii="Wingdings" w:hAnsi="Wingdings" w:cs="Wingdings" w:hint="default"/>
    </w:rPr>
  </w:style>
  <w:style w:type="character" w:customStyle="1" w:styleId="WW8Num21z3">
    <w:name w:val="WW8Num21z3"/>
    <w:rsid w:val="00C90064"/>
    <w:rPr>
      <w:rFonts w:ascii="Symbol" w:hAnsi="Symbol" w:cs="Symbol" w:hint="default"/>
    </w:rPr>
  </w:style>
  <w:style w:type="character" w:customStyle="1" w:styleId="afff3">
    <w:name w:val="Символ нумерации"/>
    <w:rsid w:val="00C90064"/>
  </w:style>
  <w:style w:type="paragraph" w:customStyle="1" w:styleId="afff4">
    <w:name w:val=" Знак"/>
    <w:basedOn w:val="a"/>
    <w:rsid w:val="00C9006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afff5">
    <w:name w:val=" Знак Знак Знак Знак Знак Знак Знак Знак Знак"/>
    <w:basedOn w:val="a"/>
    <w:rsid w:val="00C9006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afff6">
    <w:name w:val=" Знак Знак Знак Знак"/>
    <w:basedOn w:val="a"/>
    <w:rsid w:val="00C90064"/>
    <w:pPr>
      <w:spacing w:after="160" w:line="240" w:lineRule="exact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afff7">
    <w:name w:val="Знак Знак Знак Знак Знак Знак"/>
    <w:basedOn w:val="a"/>
    <w:rsid w:val="00C90064"/>
    <w:pPr>
      <w:spacing w:after="160" w:line="240" w:lineRule="exact"/>
    </w:pPr>
    <w:rPr>
      <w:rFonts w:ascii="Arial" w:hAnsi="Arial" w:cs="Arial"/>
      <w:noProof/>
      <w:sz w:val="20"/>
      <w:szCs w:val="20"/>
      <w:lang w:eastAsia="ru-RU"/>
    </w:rPr>
  </w:style>
  <w:style w:type="paragraph" w:customStyle="1" w:styleId="1f0">
    <w:name w:val=" Знак Знак Знак Знак Знак Знак1"/>
    <w:basedOn w:val="a"/>
    <w:rsid w:val="00C9006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1f1">
    <w:name w:val=" Знак Знак Знак1 Знак"/>
    <w:basedOn w:val="a"/>
    <w:rsid w:val="00C9006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Normal">
    <w:name w:val="Normal"/>
    <w:rsid w:val="00C9006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Cell">
    <w:name w:val="ConsCell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f8">
    <w:name w:val="Прижатый влево"/>
    <w:basedOn w:val="a"/>
    <w:next w:val="a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paragraph" w:customStyle="1" w:styleId="afff9">
    <w:name w:val=" Знак Знак Знак Знак Знак Знак Знак"/>
    <w:basedOn w:val="a"/>
    <w:rsid w:val="00C90064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styleId="afffa">
    <w:name w:val="Block Text"/>
    <w:basedOn w:val="a"/>
    <w:rsid w:val="00C90064"/>
    <w:pPr>
      <w:spacing w:after="0" w:line="240" w:lineRule="auto"/>
      <w:ind w:left="-567" w:right="-766" w:firstLine="567"/>
      <w:jc w:val="both"/>
    </w:pPr>
    <w:rPr>
      <w:rFonts w:ascii="Times New Roman" w:eastAsia="Calibri" w:hAnsi="Times New Roman"/>
      <w:sz w:val="28"/>
      <w:szCs w:val="20"/>
      <w:lang w:eastAsia="ru-RU"/>
    </w:rPr>
  </w:style>
  <w:style w:type="character" w:styleId="afffb">
    <w:name w:val="footnote reference"/>
    <w:rsid w:val="00C90064"/>
    <w:rPr>
      <w:rFonts w:cs="Times New Roman"/>
      <w:vertAlign w:val="superscript"/>
    </w:rPr>
  </w:style>
  <w:style w:type="paragraph" w:styleId="afffc">
    <w:name w:val="endnote text"/>
    <w:basedOn w:val="a"/>
    <w:link w:val="afffd"/>
    <w:unhideWhenUsed/>
    <w:rsid w:val="00C90064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rsid w:val="00C900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unhideWhenUsed/>
    <w:rsid w:val="00C90064"/>
    <w:rPr>
      <w:vertAlign w:val="superscript"/>
    </w:rPr>
  </w:style>
  <w:style w:type="paragraph" w:customStyle="1" w:styleId="font5">
    <w:name w:val="font5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65">
    <w:name w:val="xl65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C90064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67">
    <w:name w:val="xl67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69">
    <w:name w:val="xl69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C9006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rsid w:val="00C90064"/>
    <w:pP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74">
    <w:name w:val="xl74"/>
    <w:basedOn w:val="a"/>
    <w:rsid w:val="00C90064"/>
    <w:pP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7">
    <w:name w:val="xl77"/>
    <w:basedOn w:val="a"/>
    <w:rsid w:val="00C9006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8">
    <w:name w:val="xl78"/>
    <w:basedOn w:val="a"/>
    <w:rsid w:val="00C9006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9">
    <w:name w:val="xl79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82">
    <w:name w:val="xl82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83">
    <w:name w:val="xl83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18"/>
      <w:szCs w:val="18"/>
      <w:lang w:eastAsia="ru-RU"/>
    </w:rPr>
  </w:style>
  <w:style w:type="paragraph" w:customStyle="1" w:styleId="xl85">
    <w:name w:val="xl85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87">
    <w:name w:val="xl87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C90064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8"/>
      <w:szCs w:val="28"/>
      <w:lang w:eastAsia="ru-RU"/>
    </w:rPr>
  </w:style>
  <w:style w:type="paragraph" w:customStyle="1" w:styleId="xl90">
    <w:name w:val="xl90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92">
    <w:name w:val="xl92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93">
    <w:name w:val="xl93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94">
    <w:name w:val="xl94"/>
    <w:basedOn w:val="a"/>
    <w:rsid w:val="00C90064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95">
    <w:name w:val="xl95"/>
    <w:basedOn w:val="a"/>
    <w:rsid w:val="00C90064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96">
    <w:name w:val="xl96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97">
    <w:name w:val="xl97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98">
    <w:name w:val="xl98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99">
    <w:name w:val="xl99"/>
    <w:basedOn w:val="a"/>
    <w:rsid w:val="00C90064"/>
    <w:pPr>
      <w:spacing w:before="100" w:beforeAutospacing="1" w:after="100" w:afterAutospacing="1" w:line="240" w:lineRule="auto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C9006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01">
    <w:name w:val="xl101"/>
    <w:basedOn w:val="a"/>
    <w:rsid w:val="00C9006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02">
    <w:name w:val="xl102"/>
    <w:basedOn w:val="a"/>
    <w:rsid w:val="00C9006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03">
    <w:name w:val="xl103"/>
    <w:basedOn w:val="a"/>
    <w:rsid w:val="00C9006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04">
    <w:name w:val="xl104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Style4">
    <w:name w:val="Style4"/>
    <w:basedOn w:val="a"/>
    <w:rsid w:val="00C90064"/>
    <w:pPr>
      <w:widowControl w:val="0"/>
      <w:autoSpaceDE w:val="0"/>
      <w:autoSpaceDN w:val="0"/>
      <w:adjustRightInd w:val="0"/>
      <w:spacing w:after="0" w:line="314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C90064"/>
    <w:pPr>
      <w:widowControl w:val="0"/>
      <w:autoSpaceDE w:val="0"/>
      <w:autoSpaceDN w:val="0"/>
      <w:adjustRightInd w:val="0"/>
      <w:spacing w:after="0" w:line="311" w:lineRule="exact"/>
      <w:ind w:firstLine="845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rsid w:val="00C90064"/>
    <w:pPr>
      <w:widowControl w:val="0"/>
      <w:autoSpaceDE w:val="0"/>
      <w:autoSpaceDN w:val="0"/>
      <w:adjustRightInd w:val="0"/>
      <w:spacing w:after="0" w:line="310" w:lineRule="exact"/>
      <w:ind w:firstLine="845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affff">
    <w:name w:val="Текст в заданном формате"/>
    <w:basedOn w:val="a"/>
    <w:rsid w:val="00C90064"/>
    <w:pPr>
      <w:widowControl w:val="0"/>
      <w:suppressAutoHyphens/>
      <w:spacing w:after="0" w:line="240" w:lineRule="auto"/>
    </w:pPr>
    <w:rPr>
      <w:rFonts w:ascii="Times New Roman" w:hAnsi="Times New Roman"/>
      <w:sz w:val="20"/>
      <w:szCs w:val="20"/>
      <w:lang w:eastAsia="ru-RU" w:bidi="ru-RU"/>
    </w:rPr>
  </w:style>
  <w:style w:type="paragraph" w:customStyle="1" w:styleId="2b">
    <w:name w:val="Список2"/>
    <w:basedOn w:val="affd"/>
    <w:rsid w:val="00C90064"/>
    <w:pPr>
      <w:widowControl/>
      <w:tabs>
        <w:tab w:val="left" w:pos="851"/>
      </w:tabs>
      <w:spacing w:before="40" w:after="40"/>
      <w:ind w:left="850" w:hanging="493"/>
    </w:pPr>
    <w:rPr>
      <w:rFonts w:cs="Times New Roman"/>
      <w:sz w:val="24"/>
      <w:lang w:eastAsia="ru-RU"/>
    </w:rPr>
  </w:style>
  <w:style w:type="paragraph" w:customStyle="1" w:styleId="1f2">
    <w:name w:val="Номер1"/>
    <w:basedOn w:val="affd"/>
    <w:rsid w:val="00C90064"/>
    <w:pPr>
      <w:widowControl/>
      <w:tabs>
        <w:tab w:val="num" w:pos="1620"/>
      </w:tabs>
      <w:spacing w:before="40" w:after="40"/>
      <w:ind w:left="1620" w:hanging="360"/>
    </w:pPr>
    <w:rPr>
      <w:rFonts w:cs="Times New Roman"/>
      <w:sz w:val="22"/>
      <w:lang w:eastAsia="ru-RU"/>
    </w:rPr>
  </w:style>
  <w:style w:type="paragraph" w:customStyle="1" w:styleId="2c">
    <w:name w:val="Номер2"/>
    <w:basedOn w:val="2b"/>
    <w:rsid w:val="00C90064"/>
    <w:pPr>
      <w:tabs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affff0">
    <w:name w:val="Заголовок статьи"/>
    <w:basedOn w:val="a"/>
    <w:next w:val="a"/>
    <w:rsid w:val="00C90064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Style59">
    <w:name w:val="Style59"/>
    <w:basedOn w:val="a"/>
    <w:rsid w:val="00C90064"/>
    <w:pPr>
      <w:widowControl w:val="0"/>
      <w:autoSpaceDE w:val="0"/>
      <w:autoSpaceDN w:val="0"/>
      <w:adjustRightInd w:val="0"/>
      <w:spacing w:after="0" w:line="336" w:lineRule="exact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C90064"/>
    <w:pPr>
      <w:widowControl w:val="0"/>
      <w:autoSpaceDE w:val="0"/>
      <w:autoSpaceDN w:val="0"/>
      <w:adjustRightInd w:val="0"/>
      <w:spacing w:after="0" w:line="319" w:lineRule="exact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8">
    <w:name w:val="Font Style18"/>
    <w:rsid w:val="00C90064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28">
    <w:name w:val="Font Style28"/>
    <w:rsid w:val="00C90064"/>
    <w:rPr>
      <w:rFonts w:ascii="Times New Roman" w:hAnsi="Times New Roman" w:cs="Times New Roman" w:hint="default"/>
      <w:sz w:val="26"/>
      <w:szCs w:val="26"/>
    </w:rPr>
  </w:style>
  <w:style w:type="character" w:customStyle="1" w:styleId="2d">
    <w:name w:val="Знак Знак2"/>
    <w:rsid w:val="00C90064"/>
  </w:style>
  <w:style w:type="character" w:customStyle="1" w:styleId="WW-Absatz-Standardschriftart1">
    <w:name w:val="WW-Absatz-Standardschriftart1"/>
    <w:rsid w:val="00C90064"/>
  </w:style>
  <w:style w:type="character" w:customStyle="1" w:styleId="WW-Absatz-Standardschriftart11">
    <w:name w:val="WW-Absatz-Standardschriftart11"/>
    <w:rsid w:val="00C90064"/>
  </w:style>
  <w:style w:type="character" w:customStyle="1" w:styleId="WW-Absatz-Standardschriftart111">
    <w:name w:val="WW-Absatz-Standardschriftart111"/>
    <w:rsid w:val="00C90064"/>
  </w:style>
  <w:style w:type="character" w:customStyle="1" w:styleId="WW-Absatz-Standardschriftart1111">
    <w:name w:val="WW-Absatz-Standardschriftart1111"/>
    <w:rsid w:val="00C90064"/>
  </w:style>
  <w:style w:type="character" w:customStyle="1" w:styleId="WW-Absatz-Standardschriftart11111">
    <w:name w:val="WW-Absatz-Standardschriftart11111"/>
    <w:rsid w:val="00C90064"/>
  </w:style>
  <w:style w:type="character" w:customStyle="1" w:styleId="ConsPlusNormal0">
    <w:name w:val="ConsPlusNormal Знак"/>
    <w:rsid w:val="00C90064"/>
    <w:rPr>
      <w:rFonts w:ascii="Arial" w:hAnsi="Arial" w:cs="Arial" w:hint="default"/>
      <w:lang w:val="ru-RU" w:eastAsia="ru-RU" w:bidi="ar-SA"/>
    </w:rPr>
  </w:style>
  <w:style w:type="character" w:customStyle="1" w:styleId="FontStyle103">
    <w:name w:val="Font Style103"/>
    <w:rsid w:val="00C90064"/>
    <w:rPr>
      <w:rFonts w:ascii="Times New Roman" w:hAnsi="Times New Roman" w:cs="Times New Roman" w:hint="default"/>
      <w:sz w:val="26"/>
      <w:szCs w:val="26"/>
    </w:rPr>
  </w:style>
  <w:style w:type="character" w:customStyle="1" w:styleId="FontStyle107">
    <w:name w:val="Font Style107"/>
    <w:rsid w:val="00C90064"/>
    <w:rPr>
      <w:rFonts w:ascii="Times New Roman" w:hAnsi="Times New Roman" w:cs="Times New Roman" w:hint="default"/>
      <w:b/>
      <w:bCs/>
      <w:sz w:val="26"/>
      <w:szCs w:val="26"/>
    </w:rPr>
  </w:style>
  <w:style w:type="paragraph" w:styleId="HTML">
    <w:name w:val="HTML Preformatted"/>
    <w:basedOn w:val="a"/>
    <w:link w:val="HTML0"/>
    <w:rsid w:val="00C900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C90064"/>
    <w:rPr>
      <w:rFonts w:ascii="Courier New" w:eastAsia="Times New Roman" w:hAnsi="Courier New" w:cs="Times New Roman"/>
      <w:sz w:val="20"/>
      <w:szCs w:val="20"/>
      <w:lang w:val="x-none" w:eastAsia="x-none"/>
    </w:rPr>
  </w:style>
  <w:style w:type="numbering" w:customStyle="1" w:styleId="1f3">
    <w:name w:val="Нет списка1"/>
    <w:next w:val="a2"/>
    <w:semiHidden/>
    <w:rsid w:val="00C90064"/>
  </w:style>
  <w:style w:type="numbering" w:customStyle="1" w:styleId="2e">
    <w:name w:val="Нет списка2"/>
    <w:next w:val="a2"/>
    <w:semiHidden/>
    <w:unhideWhenUsed/>
    <w:rsid w:val="00C90064"/>
  </w:style>
  <w:style w:type="numbering" w:customStyle="1" w:styleId="37">
    <w:name w:val="Нет списка3"/>
    <w:next w:val="a2"/>
    <w:semiHidden/>
    <w:rsid w:val="00C90064"/>
  </w:style>
  <w:style w:type="paragraph" w:customStyle="1" w:styleId="ConsPlusDocList">
    <w:name w:val="ConsPlusDocList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2">
    <w:name w:val="Style 2"/>
    <w:rsid w:val="00C90064"/>
    <w:pPr>
      <w:widowControl w:val="0"/>
      <w:autoSpaceDE w:val="0"/>
      <w:autoSpaceDN w:val="0"/>
      <w:spacing w:after="0" w:line="240" w:lineRule="auto"/>
      <w:jc w:val="center"/>
    </w:pPr>
    <w:rPr>
      <w:rFonts w:ascii="Arial" w:eastAsia="Times New Roman" w:hAnsi="Arial" w:cs="Arial"/>
      <w:sz w:val="28"/>
      <w:szCs w:val="28"/>
      <w:lang w:val="en-US" w:eastAsia="ru-RU"/>
    </w:rPr>
  </w:style>
  <w:style w:type="character" w:customStyle="1" w:styleId="CharacterStyle1">
    <w:name w:val="Character Style 1"/>
    <w:rsid w:val="00C90064"/>
    <w:rPr>
      <w:rFonts w:ascii="Arial" w:hAnsi="Arial"/>
      <w:sz w:val="28"/>
    </w:rPr>
  </w:style>
  <w:style w:type="character" w:customStyle="1" w:styleId="71">
    <w:name w:val="Основной текст7"/>
    <w:rsid w:val="00C900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2f">
    <w:name w:val="Основной текст (2)_"/>
    <w:link w:val="2f0"/>
    <w:rsid w:val="00C90064"/>
    <w:rPr>
      <w:b/>
      <w:bCs/>
      <w:sz w:val="25"/>
      <w:szCs w:val="25"/>
      <w:shd w:val="clear" w:color="auto" w:fill="FFFFFF"/>
    </w:rPr>
  </w:style>
  <w:style w:type="paragraph" w:customStyle="1" w:styleId="2f0">
    <w:name w:val="Основной текст (2)"/>
    <w:basedOn w:val="a"/>
    <w:link w:val="2f"/>
    <w:rsid w:val="00C90064"/>
    <w:pPr>
      <w:widowControl w:val="0"/>
      <w:shd w:val="clear" w:color="auto" w:fill="FFFFFF"/>
      <w:spacing w:after="60" w:line="312" w:lineRule="exact"/>
      <w:jc w:val="center"/>
    </w:pPr>
    <w:rPr>
      <w:rFonts w:asciiTheme="minorHAnsi" w:eastAsiaTheme="minorHAnsi" w:hAnsiTheme="minorHAnsi" w:cstheme="minorBidi"/>
      <w:b/>
      <w:bCs/>
      <w:sz w:val="25"/>
      <w:szCs w:val="25"/>
      <w:shd w:val="clear" w:color="auto" w:fill="FFFFFF"/>
    </w:rPr>
  </w:style>
  <w:style w:type="character" w:customStyle="1" w:styleId="38">
    <w:name w:val="Основной текст (3)"/>
    <w:rsid w:val="00C900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f4">
    <w:name w:val="Основной текст1"/>
    <w:rsid w:val="00C900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2f1">
    <w:name w:val="Основной текст2"/>
    <w:rsid w:val="00C900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85pt">
    <w:name w:val="Основной текст + 8;5 pt;Полужирный"/>
    <w:rsid w:val="00C900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Style10">
    <w:name w:val="Style 1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Style3">
    <w:name w:val="Style 3"/>
    <w:rsid w:val="00C90064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  <w:lang w:val="en-US" w:eastAsia="ru-RU"/>
    </w:rPr>
  </w:style>
  <w:style w:type="character" w:customStyle="1" w:styleId="link">
    <w:name w:val="link"/>
    <w:rsid w:val="00C90064"/>
    <w:rPr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064"/>
    <w:rPr>
      <w:rFonts w:ascii="Calibri" w:eastAsia="Times New Roman" w:hAnsi="Calibri" w:cs="Times New Roman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C9006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2">
    <w:name w:val="heading 2"/>
    <w:aliases w:val="H2,&quot;Изумруд&quot;"/>
    <w:basedOn w:val="a"/>
    <w:next w:val="a"/>
    <w:link w:val="20"/>
    <w:qFormat/>
    <w:rsid w:val="00C9006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0">
    <w:name w:val="heading 3"/>
    <w:basedOn w:val="a"/>
    <w:next w:val="a"/>
    <w:link w:val="31"/>
    <w:qFormat/>
    <w:rsid w:val="00C90064"/>
    <w:pPr>
      <w:keepNext/>
      <w:widowControl w:val="0"/>
      <w:tabs>
        <w:tab w:val="num" w:pos="0"/>
      </w:tabs>
      <w:suppressAutoHyphens/>
      <w:autoSpaceDE w:val="0"/>
      <w:spacing w:after="0" w:line="240" w:lineRule="auto"/>
      <w:jc w:val="both"/>
      <w:outlineLvl w:val="2"/>
    </w:pPr>
    <w:rPr>
      <w:rFonts w:ascii="Times New Roman" w:hAnsi="Times New Roman"/>
      <w:sz w:val="28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C90064"/>
    <w:pPr>
      <w:keepNext/>
      <w:widowControl w:val="0"/>
      <w:tabs>
        <w:tab w:val="num" w:pos="0"/>
      </w:tabs>
      <w:suppressAutoHyphens/>
      <w:autoSpaceDE w:val="0"/>
      <w:spacing w:after="0" w:line="240" w:lineRule="auto"/>
      <w:outlineLvl w:val="3"/>
    </w:pPr>
    <w:rPr>
      <w:rFonts w:ascii="Times New Roman" w:hAnsi="Times New Roman"/>
      <w:sz w:val="28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C90064"/>
    <w:pPr>
      <w:keepNext/>
      <w:spacing w:after="0" w:line="240" w:lineRule="auto"/>
      <w:outlineLvl w:val="4"/>
    </w:pPr>
    <w:rPr>
      <w:rFonts w:ascii="Times New Roman" w:hAnsi="Times New Roman"/>
      <w:sz w:val="28"/>
      <w:szCs w:val="24"/>
      <w:lang w:val="x-none" w:eastAsia="x-none"/>
    </w:rPr>
  </w:style>
  <w:style w:type="paragraph" w:styleId="6">
    <w:name w:val="heading 6"/>
    <w:basedOn w:val="a"/>
    <w:next w:val="a"/>
    <w:link w:val="60"/>
    <w:qFormat/>
    <w:rsid w:val="00C90064"/>
    <w:pPr>
      <w:keepNext/>
      <w:widowControl w:val="0"/>
      <w:autoSpaceDE w:val="0"/>
      <w:autoSpaceDN w:val="0"/>
      <w:adjustRightInd w:val="0"/>
      <w:spacing w:after="0" w:line="240" w:lineRule="auto"/>
      <w:ind w:firstLine="720"/>
      <w:jc w:val="both"/>
      <w:outlineLvl w:val="5"/>
    </w:pPr>
    <w:rPr>
      <w:rFonts w:ascii="Times New Roman" w:hAnsi="Times New Roman"/>
      <w:b/>
      <w:sz w:val="28"/>
      <w:szCs w:val="24"/>
      <w:lang w:val="x-none" w:eastAsia="x-none"/>
    </w:rPr>
  </w:style>
  <w:style w:type="paragraph" w:styleId="7">
    <w:name w:val="heading 7"/>
    <w:basedOn w:val="a"/>
    <w:next w:val="a"/>
    <w:link w:val="70"/>
    <w:qFormat/>
    <w:rsid w:val="00C90064"/>
    <w:pPr>
      <w:keepNext/>
      <w:spacing w:after="0" w:line="240" w:lineRule="auto"/>
      <w:ind w:firstLine="900"/>
      <w:outlineLvl w:val="6"/>
    </w:pPr>
    <w:rPr>
      <w:rFonts w:ascii="Times New Roman" w:hAnsi="Times New Roman"/>
      <w:b/>
      <w:sz w:val="28"/>
      <w:szCs w:val="24"/>
      <w:lang w:val="x-none" w:eastAsia="x-none"/>
    </w:rPr>
  </w:style>
  <w:style w:type="paragraph" w:styleId="8">
    <w:name w:val="heading 8"/>
    <w:basedOn w:val="a"/>
    <w:next w:val="a"/>
    <w:link w:val="80"/>
    <w:qFormat/>
    <w:rsid w:val="00C90064"/>
    <w:pPr>
      <w:keepNext/>
      <w:spacing w:after="0" w:line="240" w:lineRule="auto"/>
      <w:ind w:firstLine="720"/>
      <w:outlineLvl w:val="7"/>
    </w:pPr>
    <w:rPr>
      <w:rFonts w:ascii="Times New Roman" w:hAnsi="Times New Roman"/>
      <w:b/>
      <w:sz w:val="28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C90064"/>
    <w:pPr>
      <w:keepNext/>
      <w:framePr w:hSpace="180" w:wrap="around" w:vAnchor="text" w:hAnchor="page" w:x="1705" w:y="202"/>
      <w:spacing w:after="0" w:line="240" w:lineRule="auto"/>
      <w:jc w:val="both"/>
      <w:outlineLvl w:val="8"/>
    </w:pPr>
    <w:rPr>
      <w:rFonts w:ascii="Times New Roman" w:hAnsi="Times New Roman"/>
      <w:b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C90064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C90064"/>
    <w:rPr>
      <w:rFonts w:ascii="Cambria" w:eastAsia="Times New Roman" w:hAnsi="Cambria" w:cs="Times New Roman"/>
      <w:b/>
      <w:bCs/>
      <w:i/>
      <w:iCs/>
      <w:sz w:val="28"/>
      <w:szCs w:val="28"/>
      <w:lang w:val="x-none"/>
    </w:rPr>
  </w:style>
  <w:style w:type="character" w:customStyle="1" w:styleId="31">
    <w:name w:val="Заголовок 3 Знак"/>
    <w:basedOn w:val="a0"/>
    <w:link w:val="30"/>
    <w:rsid w:val="00C9006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C9006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C9006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60">
    <w:name w:val="Заголовок 6 Знак"/>
    <w:basedOn w:val="a0"/>
    <w:link w:val="6"/>
    <w:rsid w:val="00C90064"/>
    <w:rPr>
      <w:rFonts w:ascii="Times New Roman" w:eastAsia="Times New Roman" w:hAnsi="Times New Roman" w:cs="Times New Roman"/>
      <w:b/>
      <w:sz w:val="28"/>
      <w:szCs w:val="24"/>
      <w:lang w:val="x-none" w:eastAsia="x-none"/>
    </w:rPr>
  </w:style>
  <w:style w:type="character" w:customStyle="1" w:styleId="70">
    <w:name w:val="Заголовок 7 Знак"/>
    <w:basedOn w:val="a0"/>
    <w:link w:val="7"/>
    <w:rsid w:val="00C90064"/>
    <w:rPr>
      <w:rFonts w:ascii="Times New Roman" w:eastAsia="Times New Roman" w:hAnsi="Times New Roman" w:cs="Times New Roman"/>
      <w:b/>
      <w:sz w:val="28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rsid w:val="00C90064"/>
    <w:rPr>
      <w:rFonts w:ascii="Times New Roman" w:eastAsia="Times New Roman" w:hAnsi="Times New Roman" w:cs="Times New Roman"/>
      <w:b/>
      <w:sz w:val="28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C90064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a3">
    <w:name w:val="Balloon Text"/>
    <w:basedOn w:val="a"/>
    <w:link w:val="a4"/>
    <w:unhideWhenUsed/>
    <w:rsid w:val="00C90064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4">
    <w:name w:val="Текст выноски Знак"/>
    <w:basedOn w:val="a0"/>
    <w:link w:val="a3"/>
    <w:rsid w:val="00C90064"/>
    <w:rPr>
      <w:rFonts w:ascii="Tahoma" w:eastAsia="Times New Roman" w:hAnsi="Tahoma" w:cs="Times New Roman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C90064"/>
    <w:pPr>
      <w:tabs>
        <w:tab w:val="center" w:pos="4677"/>
        <w:tab w:val="right" w:pos="9355"/>
      </w:tabs>
      <w:spacing w:after="0" w:line="240" w:lineRule="auto"/>
    </w:pPr>
    <w:rPr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C90064"/>
    <w:rPr>
      <w:rFonts w:ascii="Calibri" w:eastAsia="Times New Roman" w:hAnsi="Calibri" w:cs="Times New Roman"/>
      <w:szCs w:val="20"/>
    </w:rPr>
  </w:style>
  <w:style w:type="paragraph" w:styleId="a7">
    <w:name w:val="footer"/>
    <w:basedOn w:val="a"/>
    <w:link w:val="a8"/>
    <w:unhideWhenUsed/>
    <w:rsid w:val="00C90064"/>
    <w:pPr>
      <w:tabs>
        <w:tab w:val="center" w:pos="4677"/>
        <w:tab w:val="right" w:pos="9355"/>
      </w:tabs>
      <w:spacing w:after="0" w:line="240" w:lineRule="auto"/>
    </w:pPr>
    <w:rPr>
      <w:szCs w:val="20"/>
    </w:rPr>
  </w:style>
  <w:style w:type="character" w:customStyle="1" w:styleId="a8">
    <w:name w:val="Нижний колонтитул Знак"/>
    <w:basedOn w:val="a0"/>
    <w:link w:val="a7"/>
    <w:rsid w:val="00C90064"/>
    <w:rPr>
      <w:rFonts w:ascii="Calibri" w:eastAsia="Times New Roman" w:hAnsi="Calibri" w:cs="Times New Roman"/>
      <w:szCs w:val="20"/>
    </w:rPr>
  </w:style>
  <w:style w:type="paragraph" w:customStyle="1" w:styleId="ConsPlusTitle">
    <w:name w:val="ConsPlusTitle"/>
    <w:uiPriority w:val="99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unhideWhenUsed/>
    <w:rsid w:val="00C90064"/>
    <w:rPr>
      <w:rFonts w:cs="Times New Roman"/>
      <w:color w:val="0000FF"/>
      <w:u w:val="single"/>
    </w:rPr>
  </w:style>
  <w:style w:type="paragraph" w:styleId="aa">
    <w:name w:val="Normal (Web)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eastAsia="ru-RU"/>
    </w:rPr>
  </w:style>
  <w:style w:type="character" w:styleId="ab">
    <w:name w:val="page number"/>
    <w:rsid w:val="00C90064"/>
    <w:rPr>
      <w:rFonts w:cs="Times New Roman"/>
    </w:rPr>
  </w:style>
  <w:style w:type="paragraph" w:customStyle="1" w:styleId="11">
    <w:name w:val="обычный_1 Знак Знак Знак Знак Знак Знак Знак Знак Знак"/>
    <w:basedOn w:val="a"/>
    <w:link w:val="12"/>
    <w:rsid w:val="00C90064"/>
    <w:pPr>
      <w:spacing w:before="100" w:beforeAutospacing="1" w:after="100" w:afterAutospacing="1" w:line="240" w:lineRule="auto"/>
      <w:jc w:val="both"/>
    </w:pPr>
    <w:rPr>
      <w:rFonts w:ascii="Tahoma" w:hAnsi="Tahoma"/>
      <w:sz w:val="20"/>
      <w:szCs w:val="20"/>
      <w:lang w:val="en-US"/>
    </w:rPr>
  </w:style>
  <w:style w:type="paragraph" w:customStyle="1" w:styleId="13">
    <w:name w:val="нум список 1"/>
    <w:basedOn w:val="a"/>
    <w:rsid w:val="00C90064"/>
    <w:pPr>
      <w:tabs>
        <w:tab w:val="left" w:pos="360"/>
      </w:tabs>
      <w:spacing w:before="120" w:after="120" w:line="240" w:lineRule="auto"/>
      <w:jc w:val="both"/>
    </w:pPr>
    <w:rPr>
      <w:rFonts w:ascii="Times New Roman" w:hAnsi="Times New Roman"/>
      <w:sz w:val="24"/>
      <w:szCs w:val="20"/>
      <w:lang w:eastAsia="ar-SA"/>
    </w:rPr>
  </w:style>
  <w:style w:type="paragraph" w:styleId="ac">
    <w:name w:val="Body Text Indent"/>
    <w:basedOn w:val="a"/>
    <w:link w:val="ad"/>
    <w:rsid w:val="00C90064"/>
    <w:pPr>
      <w:suppressAutoHyphens/>
      <w:spacing w:after="120" w:line="240" w:lineRule="auto"/>
      <w:ind w:left="283"/>
    </w:pPr>
    <w:rPr>
      <w:lang w:val="x-none"/>
    </w:rPr>
  </w:style>
  <w:style w:type="character" w:customStyle="1" w:styleId="ad">
    <w:name w:val="Основной текст с отступом Знак"/>
    <w:basedOn w:val="a0"/>
    <w:link w:val="ac"/>
    <w:rsid w:val="00C90064"/>
    <w:rPr>
      <w:rFonts w:ascii="Calibri" w:eastAsia="Times New Roman" w:hAnsi="Calibri" w:cs="Times New Roman"/>
      <w:lang w:val="x-none"/>
    </w:rPr>
  </w:style>
  <w:style w:type="paragraph" w:customStyle="1" w:styleId="14">
    <w:name w:val="марк список 1"/>
    <w:basedOn w:val="a"/>
    <w:rsid w:val="00C90064"/>
    <w:pPr>
      <w:tabs>
        <w:tab w:val="left" w:pos="360"/>
      </w:tabs>
      <w:spacing w:before="120" w:after="120" w:line="240" w:lineRule="auto"/>
      <w:jc w:val="both"/>
    </w:pPr>
    <w:rPr>
      <w:rFonts w:ascii="Times New Roman" w:hAnsi="Times New Roman"/>
      <w:sz w:val="24"/>
      <w:szCs w:val="20"/>
      <w:lang w:eastAsia="ar-SA"/>
    </w:rPr>
  </w:style>
  <w:style w:type="paragraph" w:customStyle="1" w:styleId="ae">
    <w:name w:val="Содержимое таблицы"/>
    <w:basedOn w:val="a"/>
    <w:rsid w:val="00C90064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rsid w:val="00C900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2">
    <w:name w:val="обычный_1 Знак Знак Знак Знак Знак Знак Знак Знак Знак Знак"/>
    <w:link w:val="11"/>
    <w:locked/>
    <w:rsid w:val="00C90064"/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5">
    <w:name w:val="Знак Знак Знак1 Знак Знак Знак Знак"/>
    <w:basedOn w:val="a"/>
    <w:rsid w:val="00C90064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styleId="af">
    <w:name w:val="Title"/>
    <w:basedOn w:val="a"/>
    <w:link w:val="af0"/>
    <w:qFormat/>
    <w:rsid w:val="00C90064"/>
    <w:pPr>
      <w:spacing w:after="0" w:line="240" w:lineRule="auto"/>
      <w:jc w:val="center"/>
    </w:pPr>
    <w:rPr>
      <w:rFonts w:ascii="Times New Roman" w:hAnsi="Times New Roman"/>
      <w:b/>
      <w:sz w:val="36"/>
      <w:szCs w:val="20"/>
      <w:lang w:eastAsia="ru-RU"/>
    </w:rPr>
  </w:style>
  <w:style w:type="character" w:customStyle="1" w:styleId="af0">
    <w:name w:val="Название Знак"/>
    <w:basedOn w:val="a0"/>
    <w:link w:val="af"/>
    <w:rsid w:val="00C90064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table" w:styleId="af1">
    <w:name w:val="Table Grid"/>
    <w:basedOn w:val="a1"/>
    <w:rsid w:val="00C90064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">
    <w:name w:val="Style"/>
    <w:basedOn w:val="a"/>
    <w:autoRedefine/>
    <w:rsid w:val="00C90064"/>
    <w:pPr>
      <w:widowControl w:val="0"/>
      <w:spacing w:after="0" w:line="240" w:lineRule="auto"/>
      <w:jc w:val="both"/>
    </w:pPr>
    <w:rPr>
      <w:rFonts w:ascii="Times New Roman" w:hAnsi="Times New Roman"/>
      <w:sz w:val="28"/>
      <w:szCs w:val="28"/>
    </w:rPr>
  </w:style>
  <w:style w:type="character" w:customStyle="1" w:styleId="af2">
    <w:name w:val="Гипертекстовая ссылка"/>
    <w:rsid w:val="00C90064"/>
    <w:rPr>
      <w:b/>
      <w:color w:val="008000"/>
      <w:sz w:val="30"/>
    </w:rPr>
  </w:style>
  <w:style w:type="character" w:styleId="af3">
    <w:name w:val="Emphasis"/>
    <w:qFormat/>
    <w:rsid w:val="00C90064"/>
    <w:rPr>
      <w:rFonts w:cs="Times New Roman"/>
      <w:i/>
    </w:rPr>
  </w:style>
  <w:style w:type="character" w:styleId="af4">
    <w:name w:val="Strong"/>
    <w:qFormat/>
    <w:rsid w:val="00C90064"/>
    <w:rPr>
      <w:rFonts w:cs="Times New Roman"/>
      <w:b/>
    </w:rPr>
  </w:style>
  <w:style w:type="paragraph" w:styleId="af5">
    <w:name w:val="List Paragraph"/>
    <w:basedOn w:val="a"/>
    <w:qFormat/>
    <w:rsid w:val="00C90064"/>
    <w:pPr>
      <w:ind w:left="720"/>
    </w:pPr>
    <w:rPr>
      <w:rFonts w:cs="Calibri"/>
      <w:lang w:eastAsia="ar-SA"/>
    </w:rPr>
  </w:style>
  <w:style w:type="character" w:customStyle="1" w:styleId="91">
    <w:name w:val="Знак Знак9"/>
    <w:rsid w:val="00C90064"/>
    <w:rPr>
      <w:sz w:val="24"/>
      <w:lang w:val="ru-RU" w:eastAsia="ru-RU"/>
    </w:rPr>
  </w:style>
  <w:style w:type="paragraph" w:styleId="af6">
    <w:name w:val="No Spacing"/>
    <w:qFormat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customStyle="1" w:styleId="af7">
    <w:name w:val="Таблицы (моноширинный)"/>
    <w:basedOn w:val="a"/>
    <w:next w:val="a"/>
    <w:rsid w:val="00C9006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8">
    <w:name w:val="Цветовое выделение"/>
    <w:rsid w:val="00C90064"/>
    <w:rPr>
      <w:b/>
      <w:color w:val="000080"/>
      <w:sz w:val="30"/>
    </w:rPr>
  </w:style>
  <w:style w:type="paragraph" w:styleId="af9">
    <w:name w:val="annotation text"/>
    <w:basedOn w:val="a"/>
    <w:link w:val="afa"/>
    <w:rsid w:val="00C90064"/>
    <w:pPr>
      <w:overflowPunct w:val="0"/>
      <w:autoSpaceDE w:val="0"/>
      <w:autoSpaceDN w:val="0"/>
      <w:adjustRightInd w:val="0"/>
      <w:spacing w:after="0" w:line="240" w:lineRule="auto"/>
    </w:pPr>
    <w:rPr>
      <w:sz w:val="20"/>
      <w:szCs w:val="20"/>
      <w:lang w:val="x-none"/>
    </w:rPr>
  </w:style>
  <w:style w:type="character" w:customStyle="1" w:styleId="afa">
    <w:name w:val="Текст примечания Знак"/>
    <w:basedOn w:val="a0"/>
    <w:link w:val="af9"/>
    <w:rsid w:val="00C90064"/>
    <w:rPr>
      <w:rFonts w:ascii="Calibri" w:eastAsia="Times New Roman" w:hAnsi="Calibri" w:cs="Times New Roman"/>
      <w:sz w:val="20"/>
      <w:szCs w:val="20"/>
      <w:lang w:val="x-none"/>
    </w:rPr>
  </w:style>
  <w:style w:type="paragraph" w:customStyle="1" w:styleId="afb">
    <w:name w:val="Нормальный (таблица)"/>
    <w:basedOn w:val="a"/>
    <w:next w:val="a"/>
    <w:rsid w:val="00C9006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c">
    <w:name w:val="обычный_"/>
    <w:basedOn w:val="a"/>
    <w:autoRedefine/>
    <w:rsid w:val="00C90064"/>
    <w:pPr>
      <w:widowControl w:val="0"/>
      <w:spacing w:after="0" w:line="240" w:lineRule="auto"/>
      <w:jc w:val="both"/>
    </w:pPr>
    <w:rPr>
      <w:rFonts w:ascii="Times New Roman" w:hAnsi="Times New Roman"/>
      <w:sz w:val="28"/>
      <w:szCs w:val="28"/>
    </w:rPr>
  </w:style>
  <w:style w:type="paragraph" w:styleId="afd">
    <w:name w:val="Body Text"/>
    <w:basedOn w:val="a"/>
    <w:link w:val="afe"/>
    <w:rsid w:val="00C90064"/>
    <w:pPr>
      <w:spacing w:after="120"/>
    </w:pPr>
    <w:rPr>
      <w:lang w:val="x-none"/>
    </w:rPr>
  </w:style>
  <w:style w:type="character" w:customStyle="1" w:styleId="afe">
    <w:name w:val="Основной текст Знак"/>
    <w:basedOn w:val="a0"/>
    <w:link w:val="afd"/>
    <w:rsid w:val="00C90064"/>
    <w:rPr>
      <w:rFonts w:ascii="Calibri" w:eastAsia="Times New Roman" w:hAnsi="Calibri" w:cs="Times New Roman"/>
      <w:lang w:val="x-none"/>
    </w:rPr>
  </w:style>
  <w:style w:type="character" w:customStyle="1" w:styleId="92">
    <w:name w:val=" Знак Знак9"/>
    <w:rsid w:val="00C90064"/>
    <w:rPr>
      <w:sz w:val="24"/>
      <w:szCs w:val="24"/>
      <w:lang w:val="ru-RU" w:eastAsia="ru-RU" w:bidi="ar-SA"/>
    </w:rPr>
  </w:style>
  <w:style w:type="paragraph" w:styleId="21">
    <w:name w:val="List Bullet 2"/>
    <w:basedOn w:val="a"/>
    <w:autoRedefine/>
    <w:rsid w:val="00C90064"/>
    <w:pPr>
      <w:numPr>
        <w:numId w:val="1"/>
      </w:num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3">
    <w:name w:val="List Bullet 3"/>
    <w:basedOn w:val="a"/>
    <w:autoRedefine/>
    <w:rsid w:val="00C90064"/>
    <w:pPr>
      <w:numPr>
        <w:numId w:val="11"/>
      </w:num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Normal">
    <w:name w:val="ConsNormal"/>
    <w:rsid w:val="00C900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Body Text 2"/>
    <w:basedOn w:val="a"/>
    <w:link w:val="23"/>
    <w:rsid w:val="00C90064"/>
    <w:pPr>
      <w:spacing w:after="0" w:line="240" w:lineRule="auto"/>
      <w:jc w:val="both"/>
    </w:pPr>
    <w:rPr>
      <w:rFonts w:ascii="Times New Roman" w:hAnsi="Times New Roman"/>
      <w:sz w:val="28"/>
      <w:szCs w:val="24"/>
      <w:lang w:val="x-none" w:eastAsia="x-none"/>
    </w:rPr>
  </w:style>
  <w:style w:type="character" w:customStyle="1" w:styleId="23">
    <w:name w:val="Основной текст 2 Знак"/>
    <w:basedOn w:val="a0"/>
    <w:link w:val="22"/>
    <w:rsid w:val="00C9006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4">
    <w:name w:val="Body Text Indent 2"/>
    <w:basedOn w:val="a"/>
    <w:link w:val="25"/>
    <w:rsid w:val="00C90064"/>
    <w:pPr>
      <w:spacing w:after="0" w:line="240" w:lineRule="auto"/>
      <w:ind w:firstLine="900"/>
    </w:pPr>
    <w:rPr>
      <w:rFonts w:ascii="Times New Roman" w:hAnsi="Times New Roman"/>
      <w:sz w:val="28"/>
      <w:szCs w:val="24"/>
      <w:lang w:val="x-none" w:eastAsia="x-none"/>
    </w:rPr>
  </w:style>
  <w:style w:type="character" w:customStyle="1" w:styleId="25">
    <w:name w:val="Основной текст с отступом 2 Знак"/>
    <w:basedOn w:val="a0"/>
    <w:link w:val="24"/>
    <w:rsid w:val="00C9006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grame">
    <w:name w:val="grame"/>
    <w:basedOn w:val="a0"/>
    <w:rsid w:val="00C90064"/>
  </w:style>
  <w:style w:type="paragraph" w:styleId="32">
    <w:name w:val="Body Text Indent 3"/>
    <w:basedOn w:val="a"/>
    <w:link w:val="33"/>
    <w:rsid w:val="00C90064"/>
    <w:pPr>
      <w:spacing w:after="0" w:line="240" w:lineRule="auto"/>
      <w:ind w:firstLine="900"/>
      <w:jc w:val="both"/>
    </w:pPr>
    <w:rPr>
      <w:rFonts w:ascii="Times New Roman" w:hAnsi="Times New Roman"/>
      <w:color w:val="000000"/>
      <w:sz w:val="28"/>
      <w:szCs w:val="24"/>
      <w:lang w:val="x-none" w:eastAsia="x-none"/>
    </w:rPr>
  </w:style>
  <w:style w:type="character" w:customStyle="1" w:styleId="33">
    <w:name w:val="Основной текст с отступом 3 Знак"/>
    <w:basedOn w:val="a0"/>
    <w:link w:val="32"/>
    <w:rsid w:val="00C90064"/>
    <w:rPr>
      <w:rFonts w:ascii="Times New Roman" w:eastAsia="Times New Roman" w:hAnsi="Times New Roman" w:cs="Times New Roman"/>
      <w:color w:val="000000"/>
      <w:sz w:val="28"/>
      <w:szCs w:val="24"/>
      <w:lang w:val="x-none" w:eastAsia="x-none"/>
    </w:rPr>
  </w:style>
  <w:style w:type="paragraph" w:customStyle="1" w:styleId="consnormal0">
    <w:name w:val="consnormal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FR3">
    <w:name w:val="FR3"/>
    <w:rsid w:val="00C90064"/>
    <w:pPr>
      <w:autoSpaceDE w:val="0"/>
      <w:autoSpaceDN w:val="0"/>
      <w:adjustRightInd w:val="0"/>
      <w:spacing w:after="0" w:line="300" w:lineRule="auto"/>
      <w:ind w:firstLine="340"/>
    </w:pPr>
    <w:rPr>
      <w:rFonts w:ascii="Arial" w:eastAsia="Times New Roman" w:hAnsi="Arial" w:cs="Arial"/>
      <w:sz w:val="24"/>
      <w:szCs w:val="24"/>
      <w:lang w:eastAsia="ru-RU"/>
    </w:rPr>
  </w:style>
  <w:style w:type="paragraph" w:styleId="aff">
    <w:name w:val="Plain Text"/>
    <w:basedOn w:val="a"/>
    <w:link w:val="aff0"/>
    <w:rsid w:val="00C90064"/>
    <w:pPr>
      <w:spacing w:after="0" w:line="240" w:lineRule="auto"/>
    </w:pPr>
    <w:rPr>
      <w:rFonts w:ascii="Courier New" w:hAnsi="Courier New"/>
      <w:sz w:val="20"/>
      <w:szCs w:val="24"/>
      <w:lang w:val="x-none" w:eastAsia="x-none"/>
    </w:rPr>
  </w:style>
  <w:style w:type="character" w:customStyle="1" w:styleId="aff0">
    <w:name w:val="Текст Знак"/>
    <w:basedOn w:val="a0"/>
    <w:link w:val="aff"/>
    <w:rsid w:val="00C90064"/>
    <w:rPr>
      <w:rFonts w:ascii="Courier New" w:eastAsia="Times New Roman" w:hAnsi="Courier New" w:cs="Times New Roman"/>
      <w:sz w:val="20"/>
      <w:szCs w:val="24"/>
      <w:lang w:val="x-none" w:eastAsia="x-none"/>
    </w:rPr>
  </w:style>
  <w:style w:type="paragraph" w:styleId="34">
    <w:name w:val="Body Text 3"/>
    <w:basedOn w:val="a"/>
    <w:link w:val="35"/>
    <w:rsid w:val="00C90064"/>
    <w:pPr>
      <w:spacing w:after="0" w:line="240" w:lineRule="auto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35">
    <w:name w:val="Основной текст 3 Знак"/>
    <w:basedOn w:val="a0"/>
    <w:link w:val="34"/>
    <w:rsid w:val="00C9006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1">
    <w:name w:val="адресат"/>
    <w:basedOn w:val="a"/>
    <w:next w:val="a"/>
    <w:rsid w:val="00C90064"/>
    <w:pPr>
      <w:autoSpaceDE w:val="0"/>
      <w:autoSpaceDN w:val="0"/>
      <w:spacing w:after="0" w:line="240" w:lineRule="auto"/>
      <w:jc w:val="center"/>
    </w:pPr>
    <w:rPr>
      <w:rFonts w:ascii="Times New Roman" w:hAnsi="Times New Roman"/>
      <w:sz w:val="30"/>
      <w:szCs w:val="24"/>
      <w:lang w:eastAsia="ru-RU"/>
    </w:rPr>
  </w:style>
  <w:style w:type="character" w:customStyle="1" w:styleId="aff2">
    <w:name w:val="Не вступил в силу"/>
    <w:rsid w:val="00C90064"/>
    <w:rPr>
      <w:strike/>
      <w:color w:val="008080"/>
    </w:rPr>
  </w:style>
  <w:style w:type="paragraph" w:customStyle="1" w:styleId="aff3">
    <w:name w:val="Стиль"/>
    <w:rsid w:val="00C90064"/>
    <w:pPr>
      <w:widowControl w:val="0"/>
      <w:snapToGri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Стиль1"/>
    <w:basedOn w:val="a"/>
    <w:next w:val="26"/>
    <w:rsid w:val="00C90064"/>
    <w:pPr>
      <w:spacing w:after="0" w:line="360" w:lineRule="auto"/>
      <w:ind w:firstLine="720"/>
      <w:jc w:val="both"/>
    </w:pPr>
    <w:rPr>
      <w:rFonts w:ascii="Times New Roman" w:hAnsi="Times New Roman"/>
      <w:sz w:val="28"/>
      <w:szCs w:val="20"/>
      <w:lang w:eastAsia="ru-RU"/>
    </w:rPr>
  </w:style>
  <w:style w:type="paragraph" w:styleId="26">
    <w:name w:val="List 2"/>
    <w:basedOn w:val="a"/>
    <w:rsid w:val="00C90064"/>
    <w:pPr>
      <w:spacing w:after="0" w:line="360" w:lineRule="auto"/>
      <w:ind w:firstLine="709"/>
      <w:jc w:val="both"/>
    </w:pPr>
    <w:rPr>
      <w:rFonts w:ascii="Times New Roman" w:hAnsi="Times New Roman"/>
      <w:sz w:val="28"/>
      <w:szCs w:val="20"/>
      <w:lang w:eastAsia="ru-RU"/>
    </w:rPr>
  </w:style>
  <w:style w:type="paragraph" w:customStyle="1" w:styleId="aff4">
    <w:name w:val="Следующий абзац"/>
    <w:basedOn w:val="a"/>
    <w:rsid w:val="00C90064"/>
    <w:pPr>
      <w:widowControl w:val="0"/>
      <w:spacing w:after="0" w:line="240" w:lineRule="auto"/>
      <w:ind w:firstLine="709"/>
      <w:jc w:val="both"/>
    </w:pPr>
    <w:rPr>
      <w:rFonts w:ascii="Times New Roman" w:hAnsi="Times New Roman"/>
      <w:sz w:val="28"/>
      <w:szCs w:val="28"/>
      <w:lang w:eastAsia="ru-RU"/>
    </w:rPr>
  </w:style>
  <w:style w:type="paragraph" w:customStyle="1" w:styleId="aff5">
    <w:name w:val="Нормальный"/>
    <w:basedOn w:val="a"/>
    <w:rsid w:val="00C90064"/>
    <w:pPr>
      <w:spacing w:after="0" w:line="360" w:lineRule="auto"/>
      <w:jc w:val="both"/>
    </w:pPr>
    <w:rPr>
      <w:rFonts w:ascii="Times New Roman" w:hAnsi="Times New Roman"/>
      <w:sz w:val="28"/>
      <w:szCs w:val="20"/>
      <w:lang w:eastAsia="ru-RU"/>
    </w:rPr>
  </w:style>
  <w:style w:type="paragraph" w:styleId="17">
    <w:name w:val="toc 1"/>
    <w:basedOn w:val="a"/>
    <w:next w:val="a"/>
    <w:autoRedefine/>
    <w:rsid w:val="00C90064"/>
    <w:pPr>
      <w:widowControl w:val="0"/>
      <w:tabs>
        <w:tab w:val="right" w:leader="dot" w:pos="9000"/>
      </w:tabs>
      <w:spacing w:after="0" w:line="240" w:lineRule="auto"/>
    </w:pPr>
    <w:rPr>
      <w:rFonts w:ascii="Times New Roman" w:hAnsi="Times New Roman"/>
      <w:b/>
      <w:noProof/>
      <w:sz w:val="28"/>
      <w:szCs w:val="20"/>
      <w:lang w:eastAsia="ru-RU"/>
    </w:rPr>
  </w:style>
  <w:style w:type="paragraph" w:customStyle="1" w:styleId="aff6">
    <w:name w:val="Комментарий"/>
    <w:basedOn w:val="a"/>
    <w:next w:val="a"/>
    <w:rsid w:val="00C90064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/>
      <w:i/>
      <w:iCs/>
      <w:color w:val="800080"/>
      <w:sz w:val="20"/>
      <w:szCs w:val="20"/>
      <w:lang w:eastAsia="ru-RU"/>
    </w:rPr>
  </w:style>
  <w:style w:type="paragraph" w:customStyle="1" w:styleId="aff7">
    <w:name w:val="мс"/>
    <w:rsid w:val="00C9006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harCharCarCarCharCharCarCarCharCharCarCarCharChar">
    <w:name w:val=" Char Char Car Car Char Char Car Car Char Char Car Car Char Char"/>
    <w:basedOn w:val="a"/>
    <w:rsid w:val="00C9006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aff8">
    <w:name w:val="Знак"/>
    <w:basedOn w:val="a"/>
    <w:rsid w:val="00C90064"/>
    <w:pPr>
      <w:spacing w:after="160" w:line="240" w:lineRule="exact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CharCharCarCarCharCharCarCarCharCharCarCarCharChar0">
    <w:name w:val="Char Char Car Car Char Char Car Car Char Char Car Car Char Char"/>
    <w:basedOn w:val="a"/>
    <w:rsid w:val="00C90064"/>
    <w:pPr>
      <w:spacing w:after="160" w:line="240" w:lineRule="exact"/>
    </w:pPr>
    <w:rPr>
      <w:rFonts w:ascii="Arial" w:hAnsi="Arial" w:cs="Arial"/>
      <w:noProof/>
      <w:sz w:val="20"/>
      <w:szCs w:val="20"/>
      <w:lang w:eastAsia="ru-RU"/>
    </w:rPr>
  </w:style>
  <w:style w:type="paragraph" w:customStyle="1" w:styleId="0">
    <w:name w:val="Стиль0"/>
    <w:rsid w:val="00C90064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9">
    <w:name w:val="caption"/>
    <w:basedOn w:val="a"/>
    <w:next w:val="a"/>
    <w:qFormat/>
    <w:rsid w:val="00C9006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sz w:val="20"/>
      <w:szCs w:val="20"/>
      <w:lang w:eastAsia="ru-RU"/>
    </w:rPr>
  </w:style>
  <w:style w:type="paragraph" w:customStyle="1" w:styleId="ConsPlusCell">
    <w:name w:val="ConsPlusCell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a">
    <w:name w:val="FollowedHyperlink"/>
    <w:rsid w:val="00C90064"/>
    <w:rPr>
      <w:color w:val="800080"/>
      <w:u w:val="single"/>
    </w:rPr>
  </w:style>
  <w:style w:type="paragraph" w:styleId="affb">
    <w:name w:val="footnote text"/>
    <w:basedOn w:val="a"/>
    <w:link w:val="affc"/>
    <w:rsid w:val="00C90064"/>
    <w:pPr>
      <w:spacing w:after="0" w:line="240" w:lineRule="auto"/>
    </w:pPr>
    <w:rPr>
      <w:rFonts w:ascii="Times New Roman" w:hAnsi="Times New Roman"/>
      <w:sz w:val="20"/>
      <w:szCs w:val="20"/>
      <w:lang w:val="x-none" w:eastAsia="ar-SA"/>
    </w:rPr>
  </w:style>
  <w:style w:type="character" w:customStyle="1" w:styleId="affc">
    <w:name w:val="Текст сноски Знак"/>
    <w:basedOn w:val="a0"/>
    <w:link w:val="affb"/>
    <w:rsid w:val="00C90064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ffd">
    <w:name w:val="List"/>
    <w:basedOn w:val="afd"/>
    <w:rsid w:val="00C90064"/>
    <w:pPr>
      <w:widowControl w:val="0"/>
      <w:spacing w:after="0" w:line="240" w:lineRule="auto"/>
      <w:jc w:val="both"/>
    </w:pPr>
    <w:rPr>
      <w:rFonts w:ascii="Times New Roman" w:hAnsi="Times New Roman" w:cs="Lohit Hindi"/>
      <w:sz w:val="28"/>
      <w:szCs w:val="20"/>
      <w:lang w:eastAsia="ar-SA"/>
    </w:rPr>
  </w:style>
  <w:style w:type="paragraph" w:customStyle="1" w:styleId="affe">
    <w:name w:val="Заголовок"/>
    <w:basedOn w:val="a"/>
    <w:next w:val="afd"/>
    <w:rsid w:val="00C90064"/>
    <w:pPr>
      <w:keepNext/>
      <w:spacing w:before="240" w:after="120" w:line="240" w:lineRule="auto"/>
      <w:jc w:val="both"/>
    </w:pPr>
    <w:rPr>
      <w:rFonts w:ascii="Arial" w:eastAsia="Droid Sans Fallback" w:hAnsi="Arial" w:cs="Lohit Hindi"/>
      <w:sz w:val="28"/>
      <w:szCs w:val="28"/>
      <w:lang w:eastAsia="ar-SA"/>
    </w:rPr>
  </w:style>
  <w:style w:type="paragraph" w:customStyle="1" w:styleId="18">
    <w:name w:val="Название1"/>
    <w:basedOn w:val="a"/>
    <w:rsid w:val="00C90064"/>
    <w:pPr>
      <w:suppressLineNumbers/>
      <w:spacing w:before="120" w:after="120" w:line="240" w:lineRule="auto"/>
      <w:jc w:val="both"/>
    </w:pPr>
    <w:rPr>
      <w:rFonts w:ascii="Times New Roman" w:hAnsi="Times New Roman" w:cs="Lohit Hindi"/>
      <w:i/>
      <w:iCs/>
      <w:sz w:val="24"/>
      <w:szCs w:val="24"/>
      <w:lang w:eastAsia="ar-SA"/>
    </w:rPr>
  </w:style>
  <w:style w:type="paragraph" w:customStyle="1" w:styleId="19">
    <w:name w:val="Указатель1"/>
    <w:basedOn w:val="a"/>
    <w:rsid w:val="00C90064"/>
    <w:pPr>
      <w:suppressLineNumbers/>
      <w:spacing w:after="0" w:line="240" w:lineRule="auto"/>
      <w:jc w:val="both"/>
    </w:pPr>
    <w:rPr>
      <w:rFonts w:ascii="Times New Roman" w:hAnsi="Times New Roman" w:cs="Lohit Hindi"/>
      <w:sz w:val="28"/>
      <w:szCs w:val="20"/>
      <w:lang w:eastAsia="ar-SA"/>
    </w:rPr>
  </w:style>
  <w:style w:type="paragraph" w:customStyle="1" w:styleId="1a">
    <w:name w:val="Текст1"/>
    <w:basedOn w:val="a"/>
    <w:rsid w:val="00C90064"/>
    <w:pPr>
      <w:spacing w:after="0" w:line="240" w:lineRule="auto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xl36">
    <w:name w:val="xl36"/>
    <w:basedOn w:val="a"/>
    <w:rsid w:val="00C900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hAnsi="Times New Roman"/>
      <w:b/>
      <w:bCs/>
      <w:sz w:val="28"/>
      <w:szCs w:val="28"/>
      <w:lang w:eastAsia="ar-SA"/>
    </w:rPr>
  </w:style>
  <w:style w:type="paragraph" w:customStyle="1" w:styleId="210">
    <w:name w:val="Список 21"/>
    <w:basedOn w:val="a"/>
    <w:rsid w:val="00C90064"/>
    <w:pPr>
      <w:spacing w:after="0" w:line="360" w:lineRule="auto"/>
      <w:ind w:firstLine="709"/>
      <w:jc w:val="both"/>
    </w:pPr>
    <w:rPr>
      <w:rFonts w:ascii="Times New Roman" w:hAnsi="Times New Roman"/>
      <w:sz w:val="28"/>
      <w:szCs w:val="20"/>
      <w:lang w:eastAsia="ar-SA"/>
    </w:rPr>
  </w:style>
  <w:style w:type="paragraph" w:customStyle="1" w:styleId="220">
    <w:name w:val="Основной текст с отступом 22"/>
    <w:basedOn w:val="a"/>
    <w:rsid w:val="00C90064"/>
    <w:pPr>
      <w:widowControl w:val="0"/>
      <w:spacing w:after="0" w:line="240" w:lineRule="auto"/>
      <w:ind w:left="1560" w:hanging="1560"/>
      <w:jc w:val="both"/>
    </w:pPr>
    <w:rPr>
      <w:rFonts w:ascii="SchoolBook" w:hAnsi="SchoolBook" w:cs="SchoolBook"/>
      <w:sz w:val="26"/>
      <w:szCs w:val="20"/>
      <w:lang w:eastAsia="ar-SA"/>
    </w:rPr>
  </w:style>
  <w:style w:type="paragraph" w:customStyle="1" w:styleId="1b">
    <w:name w:val="Название объекта1"/>
    <w:basedOn w:val="a"/>
    <w:next w:val="a"/>
    <w:rsid w:val="00C90064"/>
    <w:pPr>
      <w:overflowPunct w:val="0"/>
      <w:autoSpaceDE w:val="0"/>
      <w:spacing w:after="0" w:line="240" w:lineRule="auto"/>
    </w:pPr>
    <w:rPr>
      <w:rFonts w:ascii="Times New Roman" w:hAnsi="Times New Roman"/>
      <w:b/>
      <w:sz w:val="20"/>
      <w:szCs w:val="20"/>
      <w:lang w:eastAsia="ar-SA"/>
    </w:rPr>
  </w:style>
  <w:style w:type="paragraph" w:customStyle="1" w:styleId="constitle0">
    <w:name w:val="constitle"/>
    <w:basedOn w:val="a"/>
    <w:rsid w:val="00C90064"/>
    <w:pPr>
      <w:spacing w:after="0" w:line="240" w:lineRule="auto"/>
      <w:ind w:right="19772"/>
    </w:pPr>
    <w:rPr>
      <w:rFonts w:ascii="Arial" w:hAnsi="Arial" w:cs="Arial"/>
      <w:b/>
      <w:bCs/>
      <w:sz w:val="14"/>
      <w:szCs w:val="14"/>
      <w:lang w:eastAsia="ar-SA"/>
    </w:rPr>
  </w:style>
  <w:style w:type="paragraph" w:customStyle="1" w:styleId="310">
    <w:name w:val="Основной текст с отступом 31"/>
    <w:basedOn w:val="a"/>
    <w:rsid w:val="00C9006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ar-SA"/>
    </w:rPr>
  </w:style>
  <w:style w:type="paragraph" w:customStyle="1" w:styleId="consnonformat0">
    <w:name w:val="consnonformat"/>
    <w:basedOn w:val="a"/>
    <w:rsid w:val="00C90064"/>
    <w:pPr>
      <w:spacing w:after="0" w:line="240" w:lineRule="auto"/>
      <w:ind w:right="19772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u">
    <w:name w:val="u"/>
    <w:basedOn w:val="a"/>
    <w:rsid w:val="00C90064"/>
    <w:pPr>
      <w:spacing w:after="0" w:line="240" w:lineRule="auto"/>
      <w:ind w:firstLine="390"/>
      <w:jc w:val="both"/>
    </w:pPr>
    <w:rPr>
      <w:rFonts w:ascii="Times New Roman" w:hAnsi="Times New Roman"/>
      <w:color w:val="000000"/>
      <w:sz w:val="24"/>
      <w:szCs w:val="24"/>
      <w:lang w:eastAsia="ar-SA"/>
    </w:rPr>
  </w:style>
  <w:style w:type="paragraph" w:customStyle="1" w:styleId="r">
    <w:name w:val="r"/>
    <w:basedOn w:val="a"/>
    <w:rsid w:val="00C90064"/>
    <w:pPr>
      <w:spacing w:after="0" w:line="240" w:lineRule="auto"/>
      <w:ind w:firstLine="390"/>
      <w:jc w:val="right"/>
    </w:pPr>
    <w:rPr>
      <w:rFonts w:ascii="Times New Roman" w:hAnsi="Times New Roman"/>
      <w:color w:val="000000"/>
      <w:sz w:val="24"/>
      <w:szCs w:val="24"/>
      <w:lang w:eastAsia="ar-SA"/>
    </w:rPr>
  </w:style>
  <w:style w:type="paragraph" w:customStyle="1" w:styleId="311">
    <w:name w:val="Основной текст 31"/>
    <w:basedOn w:val="a"/>
    <w:rsid w:val="00C90064"/>
    <w:pPr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paragraph" w:customStyle="1" w:styleId="1c">
    <w:name w:val="Знак1 Знак Знак Знак"/>
    <w:basedOn w:val="a"/>
    <w:rsid w:val="00C90064"/>
    <w:pPr>
      <w:spacing w:after="0" w:line="240" w:lineRule="auto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1d">
    <w:name w:val="Знак1"/>
    <w:basedOn w:val="a"/>
    <w:rsid w:val="00C90064"/>
    <w:pPr>
      <w:spacing w:before="280" w:after="280" w:line="240" w:lineRule="auto"/>
    </w:pPr>
    <w:rPr>
      <w:rFonts w:ascii="Tahoma" w:hAnsi="Tahoma" w:cs="Tahoma"/>
      <w:sz w:val="20"/>
      <w:szCs w:val="20"/>
      <w:lang w:val="en-US" w:eastAsia="ar-SA"/>
    </w:rPr>
  </w:style>
  <w:style w:type="paragraph" w:customStyle="1" w:styleId="style1">
    <w:name w:val="style1"/>
    <w:basedOn w:val="a"/>
    <w:rsid w:val="00C90064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C90064"/>
    <w:pPr>
      <w:spacing w:after="120" w:line="480" w:lineRule="auto"/>
      <w:jc w:val="both"/>
    </w:pPr>
    <w:rPr>
      <w:rFonts w:ascii="Times New Roman" w:hAnsi="Times New Roman"/>
      <w:sz w:val="28"/>
      <w:szCs w:val="20"/>
      <w:lang w:eastAsia="ar-SA"/>
    </w:rPr>
  </w:style>
  <w:style w:type="paragraph" w:customStyle="1" w:styleId="xl22">
    <w:name w:val="xl22"/>
    <w:basedOn w:val="a"/>
    <w:rsid w:val="00C900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xl23">
    <w:name w:val="xl23"/>
    <w:basedOn w:val="a"/>
    <w:rsid w:val="00C900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xl24">
    <w:name w:val="xl24"/>
    <w:basedOn w:val="a"/>
    <w:rsid w:val="00C900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xl25">
    <w:name w:val="xl25"/>
    <w:basedOn w:val="a"/>
    <w:rsid w:val="00C900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xl26">
    <w:name w:val="xl26"/>
    <w:basedOn w:val="a"/>
    <w:rsid w:val="00C900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212">
    <w:name w:val="Маркированный список 21"/>
    <w:basedOn w:val="a"/>
    <w:rsid w:val="00C90064"/>
    <w:pPr>
      <w:tabs>
        <w:tab w:val="left" w:pos="643"/>
      </w:tabs>
      <w:spacing w:after="0" w:line="240" w:lineRule="auto"/>
      <w:ind w:left="643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312">
    <w:name w:val="Маркированный список 31"/>
    <w:basedOn w:val="a"/>
    <w:rsid w:val="00C90064"/>
    <w:pPr>
      <w:tabs>
        <w:tab w:val="left" w:pos="926"/>
      </w:tabs>
      <w:spacing w:after="0" w:line="240" w:lineRule="auto"/>
      <w:ind w:left="926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213">
    <w:name w:val="Основной текст с отступом 21"/>
    <w:basedOn w:val="a"/>
    <w:rsid w:val="00C90064"/>
    <w:pPr>
      <w:widowControl w:val="0"/>
      <w:suppressAutoHyphens/>
      <w:spacing w:after="0" w:line="240" w:lineRule="auto"/>
      <w:ind w:firstLine="900"/>
    </w:pPr>
    <w:rPr>
      <w:rFonts w:ascii="Times New Roman" w:eastAsia="Andale Sans UI" w:hAnsi="Times New Roman"/>
      <w:kern w:val="2"/>
      <w:sz w:val="28"/>
      <w:szCs w:val="24"/>
      <w:lang w:eastAsia="ar-SA"/>
    </w:rPr>
  </w:style>
  <w:style w:type="paragraph" w:customStyle="1" w:styleId="afff">
    <w:name w:val="Заголовок таблицы"/>
    <w:basedOn w:val="ae"/>
    <w:rsid w:val="00C90064"/>
    <w:pPr>
      <w:suppressAutoHyphens w:val="0"/>
      <w:jc w:val="center"/>
    </w:pPr>
    <w:rPr>
      <w:b/>
      <w:bCs/>
      <w:sz w:val="28"/>
      <w:szCs w:val="20"/>
    </w:rPr>
  </w:style>
  <w:style w:type="paragraph" w:customStyle="1" w:styleId="afff0">
    <w:name w:val="Содержимое врезки"/>
    <w:basedOn w:val="afd"/>
    <w:rsid w:val="00C90064"/>
    <w:pPr>
      <w:widowControl w:val="0"/>
      <w:spacing w:after="0" w:line="240" w:lineRule="auto"/>
      <w:jc w:val="both"/>
    </w:pPr>
    <w:rPr>
      <w:rFonts w:ascii="Times New Roman" w:hAnsi="Times New Roman"/>
      <w:sz w:val="28"/>
      <w:szCs w:val="20"/>
      <w:lang w:eastAsia="ar-SA"/>
    </w:rPr>
  </w:style>
  <w:style w:type="paragraph" w:customStyle="1" w:styleId="27">
    <w:name w:val="Название2"/>
    <w:basedOn w:val="a"/>
    <w:rsid w:val="00C90064"/>
    <w:pPr>
      <w:suppressLineNumbers/>
      <w:spacing w:before="120" w:after="120" w:line="240" w:lineRule="auto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8">
    <w:name w:val="Указатель2"/>
    <w:basedOn w:val="a"/>
    <w:rsid w:val="00C90064"/>
    <w:pPr>
      <w:suppressLineNumbers/>
      <w:spacing w:after="0" w:line="240" w:lineRule="auto"/>
      <w:jc w:val="both"/>
    </w:pPr>
    <w:rPr>
      <w:rFonts w:ascii="Arial" w:hAnsi="Arial" w:cs="Tahoma"/>
      <w:sz w:val="28"/>
      <w:szCs w:val="20"/>
      <w:lang w:eastAsia="ar-SA"/>
    </w:rPr>
  </w:style>
  <w:style w:type="paragraph" w:customStyle="1" w:styleId="29">
    <w:name w:val="Текст2"/>
    <w:basedOn w:val="a"/>
    <w:rsid w:val="00C90064"/>
    <w:pPr>
      <w:spacing w:after="0" w:line="240" w:lineRule="auto"/>
      <w:jc w:val="both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221">
    <w:name w:val="Маркированный список 22"/>
    <w:basedOn w:val="a"/>
    <w:rsid w:val="00C90064"/>
    <w:pPr>
      <w:tabs>
        <w:tab w:val="left" w:pos="643"/>
      </w:tabs>
      <w:spacing w:after="0" w:line="240" w:lineRule="auto"/>
      <w:ind w:left="643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320">
    <w:name w:val="Маркированный список 32"/>
    <w:basedOn w:val="a"/>
    <w:rsid w:val="00C90064"/>
    <w:pPr>
      <w:tabs>
        <w:tab w:val="left" w:pos="926"/>
      </w:tabs>
      <w:spacing w:after="0" w:line="240" w:lineRule="auto"/>
      <w:ind w:left="926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222">
    <w:name w:val="Основной текст 22"/>
    <w:basedOn w:val="a"/>
    <w:rsid w:val="00C90064"/>
    <w:pPr>
      <w:spacing w:after="0" w:line="240" w:lineRule="auto"/>
      <w:jc w:val="both"/>
    </w:pPr>
    <w:rPr>
      <w:rFonts w:ascii="Times New Roman" w:hAnsi="Times New Roman"/>
      <w:sz w:val="28"/>
      <w:szCs w:val="24"/>
      <w:lang w:eastAsia="ar-SA"/>
    </w:rPr>
  </w:style>
  <w:style w:type="paragraph" w:customStyle="1" w:styleId="230">
    <w:name w:val="Основной текст с отступом 23"/>
    <w:basedOn w:val="a"/>
    <w:rsid w:val="00C90064"/>
    <w:pPr>
      <w:spacing w:after="0" w:line="240" w:lineRule="auto"/>
      <w:ind w:firstLine="900"/>
    </w:pPr>
    <w:rPr>
      <w:rFonts w:ascii="Times New Roman" w:hAnsi="Times New Roman"/>
      <w:sz w:val="28"/>
      <w:szCs w:val="24"/>
      <w:lang w:eastAsia="ar-SA"/>
    </w:rPr>
  </w:style>
  <w:style w:type="paragraph" w:customStyle="1" w:styleId="321">
    <w:name w:val="Основной текст с отступом 32"/>
    <w:basedOn w:val="a"/>
    <w:rsid w:val="00C90064"/>
    <w:pPr>
      <w:spacing w:after="0" w:line="240" w:lineRule="auto"/>
      <w:ind w:firstLine="900"/>
      <w:jc w:val="both"/>
    </w:pPr>
    <w:rPr>
      <w:rFonts w:ascii="Times New Roman" w:hAnsi="Times New Roman"/>
      <w:color w:val="000000"/>
      <w:sz w:val="28"/>
      <w:szCs w:val="24"/>
      <w:lang w:eastAsia="ar-SA"/>
    </w:rPr>
  </w:style>
  <w:style w:type="paragraph" w:customStyle="1" w:styleId="322">
    <w:name w:val="Основной текст 32"/>
    <w:basedOn w:val="a"/>
    <w:rsid w:val="00C90064"/>
    <w:pPr>
      <w:spacing w:after="0" w:line="240" w:lineRule="auto"/>
      <w:jc w:val="both"/>
    </w:pPr>
    <w:rPr>
      <w:rFonts w:ascii="Times New Roman" w:hAnsi="Times New Roman"/>
      <w:sz w:val="24"/>
      <w:szCs w:val="24"/>
      <w:lang w:eastAsia="ar-SA"/>
    </w:rPr>
  </w:style>
  <w:style w:type="paragraph" w:customStyle="1" w:styleId="ListParagraph">
    <w:name w:val="List Paragraph"/>
    <w:basedOn w:val="a"/>
    <w:rsid w:val="00C90064"/>
    <w:pPr>
      <w:suppressAutoHyphens/>
      <w:spacing w:after="0" w:line="240" w:lineRule="auto"/>
      <w:ind w:left="720" w:firstLine="851"/>
      <w:jc w:val="both"/>
    </w:pPr>
    <w:rPr>
      <w:rFonts w:cs="Calibri"/>
      <w:lang w:eastAsia="ar-SA"/>
    </w:rPr>
  </w:style>
  <w:style w:type="character" w:customStyle="1" w:styleId="WW8Num1z0">
    <w:name w:val="WW8Num1z0"/>
    <w:rsid w:val="00C90064"/>
    <w:rPr>
      <w:rFonts w:ascii="Symbol" w:hAnsi="Symbol" w:cs="Symbol" w:hint="default"/>
    </w:rPr>
  </w:style>
  <w:style w:type="character" w:customStyle="1" w:styleId="WW8Num2z0">
    <w:name w:val="WW8Num2z0"/>
    <w:rsid w:val="00C90064"/>
    <w:rPr>
      <w:rFonts w:ascii="Symbol" w:hAnsi="Symbol" w:cs="Symbol" w:hint="default"/>
    </w:rPr>
  </w:style>
  <w:style w:type="character" w:customStyle="1" w:styleId="WW8Num4z0">
    <w:name w:val="WW8Num4z0"/>
    <w:rsid w:val="00C90064"/>
    <w:rPr>
      <w:rFonts w:ascii="Times New Roman" w:hAnsi="Times New Roman" w:cs="Times New Roman" w:hint="default"/>
    </w:rPr>
  </w:style>
  <w:style w:type="character" w:customStyle="1" w:styleId="WW8Num5z0">
    <w:name w:val="WW8Num5z0"/>
    <w:rsid w:val="00C90064"/>
    <w:rPr>
      <w:rFonts w:ascii="Times New Roman" w:hAnsi="Times New Roman" w:cs="Times New Roman" w:hint="default"/>
    </w:rPr>
  </w:style>
  <w:style w:type="character" w:customStyle="1" w:styleId="WW8Num15z0">
    <w:name w:val="WW8Num15z0"/>
    <w:rsid w:val="00C90064"/>
    <w:rPr>
      <w:rFonts w:ascii="Symbol" w:hAnsi="Symbol" w:cs="Symbol" w:hint="default"/>
    </w:rPr>
  </w:style>
  <w:style w:type="character" w:customStyle="1" w:styleId="WW8Num15z1">
    <w:name w:val="WW8Num15z1"/>
    <w:rsid w:val="00C90064"/>
    <w:rPr>
      <w:rFonts w:ascii="Courier New" w:hAnsi="Courier New" w:cs="Courier New" w:hint="default"/>
    </w:rPr>
  </w:style>
  <w:style w:type="character" w:customStyle="1" w:styleId="WW8Num15z2">
    <w:name w:val="WW8Num15z2"/>
    <w:rsid w:val="00C90064"/>
    <w:rPr>
      <w:rFonts w:ascii="Wingdings" w:hAnsi="Wingdings" w:cs="Wingdings" w:hint="default"/>
    </w:rPr>
  </w:style>
  <w:style w:type="character" w:customStyle="1" w:styleId="WW8Num18z1">
    <w:name w:val="WW8Num18z1"/>
    <w:rsid w:val="00C90064"/>
    <w:rPr>
      <w:i w:val="0"/>
      <w:iCs w:val="0"/>
    </w:rPr>
  </w:style>
  <w:style w:type="character" w:customStyle="1" w:styleId="WW8Num19z0">
    <w:name w:val="WW8Num19z0"/>
    <w:rsid w:val="00C90064"/>
    <w:rPr>
      <w:rFonts w:ascii="Symbol" w:hAnsi="Symbol" w:cs="Symbol" w:hint="default"/>
    </w:rPr>
  </w:style>
  <w:style w:type="character" w:customStyle="1" w:styleId="WW8Num19z1">
    <w:name w:val="WW8Num19z1"/>
    <w:rsid w:val="00C90064"/>
    <w:rPr>
      <w:rFonts w:ascii="Courier New" w:hAnsi="Courier New" w:cs="Courier New" w:hint="default"/>
    </w:rPr>
  </w:style>
  <w:style w:type="character" w:customStyle="1" w:styleId="WW8Num19z2">
    <w:name w:val="WW8Num19z2"/>
    <w:rsid w:val="00C90064"/>
    <w:rPr>
      <w:rFonts w:ascii="Wingdings" w:hAnsi="Wingdings" w:cs="Wingdings" w:hint="default"/>
    </w:rPr>
  </w:style>
  <w:style w:type="character" w:customStyle="1" w:styleId="WW8Num24z0">
    <w:name w:val="WW8Num24z0"/>
    <w:rsid w:val="00C90064"/>
    <w:rPr>
      <w:b w:val="0"/>
      <w:bCs w:val="0"/>
      <w:i w:val="0"/>
      <w:iCs w:val="0"/>
    </w:rPr>
  </w:style>
  <w:style w:type="character" w:customStyle="1" w:styleId="WW8Num27z0">
    <w:name w:val="WW8Num27z0"/>
    <w:rsid w:val="00C90064"/>
    <w:rPr>
      <w:rFonts w:ascii="Symbol" w:hAnsi="Symbol" w:cs="Symbol" w:hint="default"/>
    </w:rPr>
  </w:style>
  <w:style w:type="character" w:customStyle="1" w:styleId="WW8Num27z1">
    <w:name w:val="WW8Num27z1"/>
    <w:rsid w:val="00C90064"/>
    <w:rPr>
      <w:rFonts w:ascii="Courier New" w:hAnsi="Courier New" w:cs="Courier New" w:hint="default"/>
    </w:rPr>
  </w:style>
  <w:style w:type="character" w:customStyle="1" w:styleId="WW8Num27z2">
    <w:name w:val="WW8Num27z2"/>
    <w:rsid w:val="00C90064"/>
    <w:rPr>
      <w:rFonts w:ascii="Wingdings" w:hAnsi="Wingdings" w:cs="Wingdings" w:hint="default"/>
    </w:rPr>
  </w:style>
  <w:style w:type="character" w:customStyle="1" w:styleId="WW8Num34z0">
    <w:name w:val="WW8Num34z0"/>
    <w:rsid w:val="00C90064"/>
    <w:rPr>
      <w:b w:val="0"/>
      <w:bCs w:val="0"/>
    </w:rPr>
  </w:style>
  <w:style w:type="character" w:customStyle="1" w:styleId="WW8Num40z0">
    <w:name w:val="WW8Num40z0"/>
    <w:rsid w:val="00C90064"/>
    <w:rPr>
      <w:rFonts w:ascii="Symbol" w:hAnsi="Symbol" w:cs="Symbol" w:hint="default"/>
    </w:rPr>
  </w:style>
  <w:style w:type="character" w:customStyle="1" w:styleId="WW8Num40z1">
    <w:name w:val="WW8Num40z1"/>
    <w:rsid w:val="00C90064"/>
    <w:rPr>
      <w:rFonts w:ascii="Courier New" w:hAnsi="Courier New" w:cs="Courier New" w:hint="default"/>
    </w:rPr>
  </w:style>
  <w:style w:type="character" w:customStyle="1" w:styleId="WW8Num40z2">
    <w:name w:val="WW8Num40z2"/>
    <w:rsid w:val="00C90064"/>
    <w:rPr>
      <w:rFonts w:ascii="Wingdings" w:hAnsi="Wingdings" w:cs="Wingdings" w:hint="default"/>
    </w:rPr>
  </w:style>
  <w:style w:type="character" w:customStyle="1" w:styleId="WW8Num42z0">
    <w:name w:val="WW8Num42z0"/>
    <w:rsid w:val="00C90064"/>
    <w:rPr>
      <w:rFonts w:ascii="Times New Roman" w:eastAsia="Times New Roman" w:hAnsi="Times New Roman" w:cs="Times New Roman" w:hint="default"/>
    </w:rPr>
  </w:style>
  <w:style w:type="character" w:customStyle="1" w:styleId="WW8Num42z1">
    <w:name w:val="WW8Num42z1"/>
    <w:rsid w:val="00C90064"/>
    <w:rPr>
      <w:rFonts w:ascii="Courier New" w:hAnsi="Courier New" w:cs="Courier New" w:hint="default"/>
    </w:rPr>
  </w:style>
  <w:style w:type="character" w:customStyle="1" w:styleId="WW8Num42z2">
    <w:name w:val="WW8Num42z2"/>
    <w:rsid w:val="00C90064"/>
    <w:rPr>
      <w:rFonts w:ascii="Wingdings" w:hAnsi="Wingdings" w:cs="Wingdings" w:hint="default"/>
    </w:rPr>
  </w:style>
  <w:style w:type="character" w:customStyle="1" w:styleId="WW8Num42z3">
    <w:name w:val="WW8Num42z3"/>
    <w:rsid w:val="00C90064"/>
    <w:rPr>
      <w:rFonts w:ascii="Symbol" w:hAnsi="Symbol" w:cs="Symbol" w:hint="default"/>
    </w:rPr>
  </w:style>
  <w:style w:type="character" w:customStyle="1" w:styleId="WW8Num45z0">
    <w:name w:val="WW8Num45z0"/>
    <w:rsid w:val="00C90064"/>
    <w:rPr>
      <w:rFonts w:ascii="Symbol" w:hAnsi="Symbol" w:cs="Symbol" w:hint="default"/>
    </w:rPr>
  </w:style>
  <w:style w:type="character" w:customStyle="1" w:styleId="WW8Num45z1">
    <w:name w:val="WW8Num45z1"/>
    <w:rsid w:val="00C90064"/>
    <w:rPr>
      <w:rFonts w:ascii="Courier New" w:hAnsi="Courier New" w:cs="Courier New" w:hint="default"/>
    </w:rPr>
  </w:style>
  <w:style w:type="character" w:customStyle="1" w:styleId="WW8Num45z2">
    <w:name w:val="WW8Num45z2"/>
    <w:rsid w:val="00C90064"/>
    <w:rPr>
      <w:rFonts w:ascii="Wingdings" w:hAnsi="Wingdings" w:cs="Wingdings" w:hint="default"/>
    </w:rPr>
  </w:style>
  <w:style w:type="character" w:customStyle="1" w:styleId="WW8Num46z0">
    <w:name w:val="WW8Num46z0"/>
    <w:rsid w:val="00C90064"/>
    <w:rPr>
      <w:rFonts w:ascii="Symbol" w:hAnsi="Symbol" w:cs="Symbol" w:hint="default"/>
    </w:rPr>
  </w:style>
  <w:style w:type="character" w:customStyle="1" w:styleId="WW8Num46z1">
    <w:name w:val="WW8Num46z1"/>
    <w:rsid w:val="00C90064"/>
    <w:rPr>
      <w:rFonts w:ascii="Courier New" w:hAnsi="Courier New" w:cs="Courier New" w:hint="default"/>
    </w:rPr>
  </w:style>
  <w:style w:type="character" w:customStyle="1" w:styleId="WW8Num46z2">
    <w:name w:val="WW8Num46z2"/>
    <w:rsid w:val="00C90064"/>
    <w:rPr>
      <w:rFonts w:ascii="Wingdings" w:hAnsi="Wingdings" w:cs="Wingdings" w:hint="default"/>
    </w:rPr>
  </w:style>
  <w:style w:type="character" w:customStyle="1" w:styleId="1e">
    <w:name w:val="Основной шрифт абзаца1"/>
    <w:rsid w:val="00C90064"/>
  </w:style>
  <w:style w:type="character" w:customStyle="1" w:styleId="afff1">
    <w:name w:val="Знак Знак"/>
    <w:rsid w:val="00C90064"/>
    <w:rPr>
      <w:rFonts w:ascii="Courier New" w:hAnsi="Courier New" w:cs="Courier New" w:hint="default"/>
      <w:lang w:val="ru-RU" w:eastAsia="ar-SA" w:bidi="ar-SA"/>
    </w:rPr>
  </w:style>
  <w:style w:type="character" w:customStyle="1" w:styleId="1f">
    <w:name w:val="Знак Знак1"/>
    <w:rsid w:val="00C90064"/>
    <w:rPr>
      <w:rFonts w:ascii="Courier New" w:eastAsia="Calibri" w:hAnsi="Courier New" w:cs="Courier New" w:hint="default"/>
      <w:sz w:val="28"/>
      <w:szCs w:val="28"/>
      <w:lang w:val="ru-RU" w:eastAsia="ar-SA" w:bidi="ar-SA"/>
    </w:rPr>
  </w:style>
  <w:style w:type="character" w:customStyle="1" w:styleId="a10">
    <w:name w:val="a1"/>
    <w:rsid w:val="00C90064"/>
    <w:rPr>
      <w:b/>
      <w:bCs/>
      <w:color w:val="000080"/>
    </w:rPr>
  </w:style>
  <w:style w:type="character" w:customStyle="1" w:styleId="afff2">
    <w:name w:val="Символ сноски"/>
    <w:rsid w:val="00C90064"/>
    <w:rPr>
      <w:vertAlign w:val="superscript"/>
    </w:rPr>
  </w:style>
  <w:style w:type="character" w:customStyle="1" w:styleId="fontstyle24">
    <w:name w:val="fontstyle24"/>
    <w:rsid w:val="00C90064"/>
  </w:style>
  <w:style w:type="character" w:customStyle="1" w:styleId="36">
    <w:name w:val="Знак Знак3"/>
    <w:rsid w:val="00C90064"/>
    <w:rPr>
      <w:rFonts w:ascii="Cambria" w:eastAsia="Times New Roman" w:hAnsi="Cambria" w:cs="Times New Roman" w:hint="default"/>
      <w:sz w:val="22"/>
      <w:szCs w:val="22"/>
    </w:rPr>
  </w:style>
  <w:style w:type="character" w:customStyle="1" w:styleId="41">
    <w:name w:val="Знак Знак4"/>
    <w:rsid w:val="00C90064"/>
    <w:rPr>
      <w:sz w:val="28"/>
      <w:szCs w:val="24"/>
    </w:rPr>
  </w:style>
  <w:style w:type="character" w:customStyle="1" w:styleId="WW8Num6z0">
    <w:name w:val="WW8Num6z0"/>
    <w:rsid w:val="00C90064"/>
    <w:rPr>
      <w:rFonts w:ascii="Times New Roman" w:hAnsi="Times New Roman" w:cs="Times New Roman" w:hint="default"/>
      <w:i w:val="0"/>
      <w:iCs w:val="0"/>
    </w:rPr>
  </w:style>
  <w:style w:type="character" w:customStyle="1" w:styleId="WW8Num7z0">
    <w:name w:val="WW8Num7z0"/>
    <w:rsid w:val="00C90064"/>
    <w:rPr>
      <w:rFonts w:ascii="Times New Roman" w:hAnsi="Times New Roman" w:cs="Times New Roman" w:hint="default"/>
    </w:rPr>
  </w:style>
  <w:style w:type="character" w:customStyle="1" w:styleId="WW8Num10z0">
    <w:name w:val="WW8Num10z0"/>
    <w:rsid w:val="00C90064"/>
    <w:rPr>
      <w:rFonts w:ascii="Times New Roman" w:hAnsi="Times New Roman" w:cs="Times New Roman" w:hint="default"/>
    </w:rPr>
  </w:style>
  <w:style w:type="character" w:customStyle="1" w:styleId="WW8Num10z1">
    <w:name w:val="WW8Num10z1"/>
    <w:rsid w:val="00C90064"/>
    <w:rPr>
      <w:rFonts w:ascii="Courier New" w:hAnsi="Courier New" w:cs="Courier New" w:hint="default"/>
    </w:rPr>
  </w:style>
  <w:style w:type="character" w:customStyle="1" w:styleId="WW8Num10z2">
    <w:name w:val="WW8Num10z2"/>
    <w:rsid w:val="00C90064"/>
    <w:rPr>
      <w:rFonts w:ascii="Wingdings" w:hAnsi="Wingdings" w:cs="Wingdings" w:hint="default"/>
    </w:rPr>
  </w:style>
  <w:style w:type="character" w:customStyle="1" w:styleId="WW8Num10z3">
    <w:name w:val="WW8Num10z3"/>
    <w:rsid w:val="00C90064"/>
    <w:rPr>
      <w:rFonts w:ascii="Symbol" w:hAnsi="Symbol" w:cs="Symbol" w:hint="default"/>
    </w:rPr>
  </w:style>
  <w:style w:type="character" w:customStyle="1" w:styleId="Absatz-Standardschriftart">
    <w:name w:val="Absatz-Standardschriftart"/>
    <w:rsid w:val="00C90064"/>
  </w:style>
  <w:style w:type="character" w:customStyle="1" w:styleId="WW8Num8z0">
    <w:name w:val="WW8Num8z0"/>
    <w:rsid w:val="00C90064"/>
    <w:rPr>
      <w:rFonts w:ascii="Times New Roman" w:hAnsi="Times New Roman" w:cs="Times New Roman" w:hint="default"/>
      <w:i w:val="0"/>
      <w:iCs w:val="0"/>
    </w:rPr>
  </w:style>
  <w:style w:type="character" w:customStyle="1" w:styleId="WW8Num9z0">
    <w:name w:val="WW8Num9z0"/>
    <w:rsid w:val="00C90064"/>
    <w:rPr>
      <w:rFonts w:ascii="Times New Roman" w:hAnsi="Times New Roman" w:cs="Times New Roman" w:hint="default"/>
    </w:rPr>
  </w:style>
  <w:style w:type="character" w:customStyle="1" w:styleId="WW8Num12z0">
    <w:name w:val="WW8Num12z0"/>
    <w:rsid w:val="00C90064"/>
    <w:rPr>
      <w:rFonts w:ascii="Times New Roman" w:hAnsi="Times New Roman" w:cs="Times New Roman" w:hint="default"/>
      <w:i w:val="0"/>
      <w:iCs w:val="0"/>
    </w:rPr>
  </w:style>
  <w:style w:type="character" w:customStyle="1" w:styleId="WW8Num12z1">
    <w:name w:val="WW8Num12z1"/>
    <w:rsid w:val="00C90064"/>
    <w:rPr>
      <w:rFonts w:ascii="Times New Roman" w:hAnsi="Times New Roman" w:cs="Times New Roman" w:hint="default"/>
    </w:rPr>
  </w:style>
  <w:style w:type="character" w:customStyle="1" w:styleId="WW8Num12z2">
    <w:name w:val="WW8Num12z2"/>
    <w:rsid w:val="00C90064"/>
    <w:rPr>
      <w:rFonts w:ascii="Wingdings" w:hAnsi="Wingdings" w:cs="Wingdings" w:hint="default"/>
    </w:rPr>
  </w:style>
  <w:style w:type="character" w:customStyle="1" w:styleId="WW8Num12z3">
    <w:name w:val="WW8Num12z3"/>
    <w:rsid w:val="00C90064"/>
    <w:rPr>
      <w:rFonts w:ascii="Symbol" w:hAnsi="Symbol" w:cs="Symbol" w:hint="default"/>
    </w:rPr>
  </w:style>
  <w:style w:type="character" w:customStyle="1" w:styleId="WW8Num26z0">
    <w:name w:val="WW8Num26z0"/>
    <w:rsid w:val="00C90064"/>
    <w:rPr>
      <w:b w:val="0"/>
      <w:bCs w:val="0"/>
    </w:rPr>
  </w:style>
  <w:style w:type="character" w:customStyle="1" w:styleId="WW8Num29z0">
    <w:name w:val="WW8Num29z0"/>
    <w:rsid w:val="00C90064"/>
    <w:rPr>
      <w:rFonts w:ascii="Times New Roman" w:eastAsia="Times New Roman" w:hAnsi="Times New Roman" w:cs="Times New Roman" w:hint="default"/>
    </w:rPr>
  </w:style>
  <w:style w:type="character" w:customStyle="1" w:styleId="WW8Num29z1">
    <w:name w:val="WW8Num29z1"/>
    <w:rsid w:val="00C90064"/>
    <w:rPr>
      <w:rFonts w:ascii="Courier New" w:hAnsi="Courier New" w:cs="Courier New" w:hint="default"/>
    </w:rPr>
  </w:style>
  <w:style w:type="character" w:customStyle="1" w:styleId="WW8Num29z2">
    <w:name w:val="WW8Num29z2"/>
    <w:rsid w:val="00C90064"/>
    <w:rPr>
      <w:rFonts w:ascii="Wingdings" w:hAnsi="Wingdings" w:hint="default"/>
    </w:rPr>
  </w:style>
  <w:style w:type="character" w:customStyle="1" w:styleId="WW8Num29z3">
    <w:name w:val="WW8Num29z3"/>
    <w:rsid w:val="00C90064"/>
    <w:rPr>
      <w:rFonts w:ascii="Symbol" w:hAnsi="Symbol" w:hint="default"/>
    </w:rPr>
  </w:style>
  <w:style w:type="character" w:customStyle="1" w:styleId="2a">
    <w:name w:val="Основной шрифт абзаца2"/>
    <w:rsid w:val="00C90064"/>
  </w:style>
  <w:style w:type="character" w:customStyle="1" w:styleId="WW-Absatz-Standardschriftart">
    <w:name w:val="WW-Absatz-Standardschriftart"/>
    <w:rsid w:val="00C90064"/>
  </w:style>
  <w:style w:type="character" w:customStyle="1" w:styleId="WW8Num11z0">
    <w:name w:val="WW8Num11z0"/>
    <w:rsid w:val="00C90064"/>
    <w:rPr>
      <w:rFonts w:ascii="Times New Roman" w:hAnsi="Times New Roman" w:cs="Times New Roman" w:hint="default"/>
    </w:rPr>
  </w:style>
  <w:style w:type="character" w:customStyle="1" w:styleId="WW8Num13z0">
    <w:name w:val="WW8Num13z0"/>
    <w:rsid w:val="00C90064"/>
    <w:rPr>
      <w:rFonts w:ascii="Times New Roman" w:hAnsi="Times New Roman" w:cs="Times New Roman" w:hint="default"/>
    </w:rPr>
  </w:style>
  <w:style w:type="character" w:customStyle="1" w:styleId="WW8Num18z0">
    <w:name w:val="WW8Num18z0"/>
    <w:rsid w:val="00C90064"/>
    <w:rPr>
      <w:b w:val="0"/>
      <w:bCs w:val="0"/>
    </w:rPr>
  </w:style>
  <w:style w:type="character" w:customStyle="1" w:styleId="WW8Num21z0">
    <w:name w:val="WW8Num21z0"/>
    <w:rsid w:val="00C90064"/>
    <w:rPr>
      <w:rFonts w:ascii="Times New Roman" w:eastAsia="Times New Roman" w:hAnsi="Times New Roman" w:cs="Times New Roman" w:hint="default"/>
    </w:rPr>
  </w:style>
  <w:style w:type="character" w:customStyle="1" w:styleId="WW8Num21z1">
    <w:name w:val="WW8Num21z1"/>
    <w:rsid w:val="00C90064"/>
    <w:rPr>
      <w:rFonts w:ascii="Courier New" w:hAnsi="Courier New" w:cs="Courier New" w:hint="default"/>
    </w:rPr>
  </w:style>
  <w:style w:type="character" w:customStyle="1" w:styleId="WW8Num21z2">
    <w:name w:val="WW8Num21z2"/>
    <w:rsid w:val="00C90064"/>
    <w:rPr>
      <w:rFonts w:ascii="Wingdings" w:hAnsi="Wingdings" w:cs="Wingdings" w:hint="default"/>
    </w:rPr>
  </w:style>
  <w:style w:type="character" w:customStyle="1" w:styleId="WW8Num21z3">
    <w:name w:val="WW8Num21z3"/>
    <w:rsid w:val="00C90064"/>
    <w:rPr>
      <w:rFonts w:ascii="Symbol" w:hAnsi="Symbol" w:cs="Symbol" w:hint="default"/>
    </w:rPr>
  </w:style>
  <w:style w:type="character" w:customStyle="1" w:styleId="afff3">
    <w:name w:val="Символ нумерации"/>
    <w:rsid w:val="00C90064"/>
  </w:style>
  <w:style w:type="paragraph" w:customStyle="1" w:styleId="afff4">
    <w:name w:val=" Знак"/>
    <w:basedOn w:val="a"/>
    <w:rsid w:val="00C9006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afff5">
    <w:name w:val=" Знак Знак Знак Знак Знак Знак Знак Знак Знак"/>
    <w:basedOn w:val="a"/>
    <w:rsid w:val="00C9006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afff6">
    <w:name w:val=" Знак Знак Знак Знак"/>
    <w:basedOn w:val="a"/>
    <w:rsid w:val="00C90064"/>
    <w:pPr>
      <w:spacing w:after="160" w:line="240" w:lineRule="exact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afff7">
    <w:name w:val="Знак Знак Знак Знак Знак Знак"/>
    <w:basedOn w:val="a"/>
    <w:rsid w:val="00C90064"/>
    <w:pPr>
      <w:spacing w:after="160" w:line="240" w:lineRule="exact"/>
    </w:pPr>
    <w:rPr>
      <w:rFonts w:ascii="Arial" w:hAnsi="Arial" w:cs="Arial"/>
      <w:noProof/>
      <w:sz w:val="20"/>
      <w:szCs w:val="20"/>
      <w:lang w:eastAsia="ru-RU"/>
    </w:rPr>
  </w:style>
  <w:style w:type="paragraph" w:customStyle="1" w:styleId="1f0">
    <w:name w:val=" Знак Знак Знак Знак Знак Знак1"/>
    <w:basedOn w:val="a"/>
    <w:rsid w:val="00C9006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1f1">
    <w:name w:val=" Знак Знак Знак1 Знак"/>
    <w:basedOn w:val="a"/>
    <w:rsid w:val="00C9006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Normal">
    <w:name w:val="Normal"/>
    <w:rsid w:val="00C9006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Cell">
    <w:name w:val="ConsCell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f8">
    <w:name w:val="Прижатый влево"/>
    <w:basedOn w:val="a"/>
    <w:next w:val="a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paragraph" w:customStyle="1" w:styleId="afff9">
    <w:name w:val=" Знак Знак Знак Знак Знак Знак Знак"/>
    <w:basedOn w:val="a"/>
    <w:rsid w:val="00C90064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styleId="afffa">
    <w:name w:val="Block Text"/>
    <w:basedOn w:val="a"/>
    <w:rsid w:val="00C90064"/>
    <w:pPr>
      <w:spacing w:after="0" w:line="240" w:lineRule="auto"/>
      <w:ind w:left="-567" w:right="-766" w:firstLine="567"/>
      <w:jc w:val="both"/>
    </w:pPr>
    <w:rPr>
      <w:rFonts w:ascii="Times New Roman" w:eastAsia="Calibri" w:hAnsi="Times New Roman"/>
      <w:sz w:val="28"/>
      <w:szCs w:val="20"/>
      <w:lang w:eastAsia="ru-RU"/>
    </w:rPr>
  </w:style>
  <w:style w:type="character" w:styleId="afffb">
    <w:name w:val="footnote reference"/>
    <w:rsid w:val="00C90064"/>
    <w:rPr>
      <w:rFonts w:cs="Times New Roman"/>
      <w:vertAlign w:val="superscript"/>
    </w:rPr>
  </w:style>
  <w:style w:type="paragraph" w:styleId="afffc">
    <w:name w:val="endnote text"/>
    <w:basedOn w:val="a"/>
    <w:link w:val="afffd"/>
    <w:unhideWhenUsed/>
    <w:rsid w:val="00C90064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rsid w:val="00C900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unhideWhenUsed/>
    <w:rsid w:val="00C90064"/>
    <w:rPr>
      <w:vertAlign w:val="superscript"/>
    </w:rPr>
  </w:style>
  <w:style w:type="paragraph" w:customStyle="1" w:styleId="font5">
    <w:name w:val="font5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65">
    <w:name w:val="xl65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C90064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67">
    <w:name w:val="xl67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69">
    <w:name w:val="xl69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C9006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rsid w:val="00C90064"/>
    <w:pP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74">
    <w:name w:val="xl74"/>
    <w:basedOn w:val="a"/>
    <w:rsid w:val="00C90064"/>
    <w:pP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7">
    <w:name w:val="xl77"/>
    <w:basedOn w:val="a"/>
    <w:rsid w:val="00C9006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8">
    <w:name w:val="xl78"/>
    <w:basedOn w:val="a"/>
    <w:rsid w:val="00C9006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9">
    <w:name w:val="xl79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82">
    <w:name w:val="xl82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83">
    <w:name w:val="xl83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18"/>
      <w:szCs w:val="18"/>
      <w:lang w:eastAsia="ru-RU"/>
    </w:rPr>
  </w:style>
  <w:style w:type="paragraph" w:customStyle="1" w:styleId="xl85">
    <w:name w:val="xl85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87">
    <w:name w:val="xl87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C90064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8"/>
      <w:szCs w:val="28"/>
      <w:lang w:eastAsia="ru-RU"/>
    </w:rPr>
  </w:style>
  <w:style w:type="paragraph" w:customStyle="1" w:styleId="xl90">
    <w:name w:val="xl90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92">
    <w:name w:val="xl92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93">
    <w:name w:val="xl93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94">
    <w:name w:val="xl94"/>
    <w:basedOn w:val="a"/>
    <w:rsid w:val="00C90064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95">
    <w:name w:val="xl95"/>
    <w:basedOn w:val="a"/>
    <w:rsid w:val="00C90064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96">
    <w:name w:val="xl96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97">
    <w:name w:val="xl97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98">
    <w:name w:val="xl98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99">
    <w:name w:val="xl99"/>
    <w:basedOn w:val="a"/>
    <w:rsid w:val="00C90064"/>
    <w:pPr>
      <w:spacing w:before="100" w:beforeAutospacing="1" w:after="100" w:afterAutospacing="1" w:line="240" w:lineRule="auto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C9006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01">
    <w:name w:val="xl101"/>
    <w:basedOn w:val="a"/>
    <w:rsid w:val="00C9006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02">
    <w:name w:val="xl102"/>
    <w:basedOn w:val="a"/>
    <w:rsid w:val="00C9006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03">
    <w:name w:val="xl103"/>
    <w:basedOn w:val="a"/>
    <w:rsid w:val="00C9006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04">
    <w:name w:val="xl104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Style4">
    <w:name w:val="Style4"/>
    <w:basedOn w:val="a"/>
    <w:rsid w:val="00C90064"/>
    <w:pPr>
      <w:widowControl w:val="0"/>
      <w:autoSpaceDE w:val="0"/>
      <w:autoSpaceDN w:val="0"/>
      <w:adjustRightInd w:val="0"/>
      <w:spacing w:after="0" w:line="314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C90064"/>
    <w:pPr>
      <w:widowControl w:val="0"/>
      <w:autoSpaceDE w:val="0"/>
      <w:autoSpaceDN w:val="0"/>
      <w:adjustRightInd w:val="0"/>
      <w:spacing w:after="0" w:line="311" w:lineRule="exact"/>
      <w:ind w:firstLine="845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rsid w:val="00C90064"/>
    <w:pPr>
      <w:widowControl w:val="0"/>
      <w:autoSpaceDE w:val="0"/>
      <w:autoSpaceDN w:val="0"/>
      <w:adjustRightInd w:val="0"/>
      <w:spacing w:after="0" w:line="310" w:lineRule="exact"/>
      <w:ind w:firstLine="845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affff">
    <w:name w:val="Текст в заданном формате"/>
    <w:basedOn w:val="a"/>
    <w:rsid w:val="00C90064"/>
    <w:pPr>
      <w:widowControl w:val="0"/>
      <w:suppressAutoHyphens/>
      <w:spacing w:after="0" w:line="240" w:lineRule="auto"/>
    </w:pPr>
    <w:rPr>
      <w:rFonts w:ascii="Times New Roman" w:hAnsi="Times New Roman"/>
      <w:sz w:val="20"/>
      <w:szCs w:val="20"/>
      <w:lang w:eastAsia="ru-RU" w:bidi="ru-RU"/>
    </w:rPr>
  </w:style>
  <w:style w:type="paragraph" w:customStyle="1" w:styleId="2b">
    <w:name w:val="Список2"/>
    <w:basedOn w:val="affd"/>
    <w:rsid w:val="00C90064"/>
    <w:pPr>
      <w:widowControl/>
      <w:tabs>
        <w:tab w:val="left" w:pos="851"/>
      </w:tabs>
      <w:spacing w:before="40" w:after="40"/>
      <w:ind w:left="850" w:hanging="493"/>
    </w:pPr>
    <w:rPr>
      <w:rFonts w:cs="Times New Roman"/>
      <w:sz w:val="24"/>
      <w:lang w:eastAsia="ru-RU"/>
    </w:rPr>
  </w:style>
  <w:style w:type="paragraph" w:customStyle="1" w:styleId="1f2">
    <w:name w:val="Номер1"/>
    <w:basedOn w:val="affd"/>
    <w:rsid w:val="00C90064"/>
    <w:pPr>
      <w:widowControl/>
      <w:tabs>
        <w:tab w:val="num" w:pos="1620"/>
      </w:tabs>
      <w:spacing w:before="40" w:after="40"/>
      <w:ind w:left="1620" w:hanging="360"/>
    </w:pPr>
    <w:rPr>
      <w:rFonts w:cs="Times New Roman"/>
      <w:sz w:val="22"/>
      <w:lang w:eastAsia="ru-RU"/>
    </w:rPr>
  </w:style>
  <w:style w:type="paragraph" w:customStyle="1" w:styleId="2c">
    <w:name w:val="Номер2"/>
    <w:basedOn w:val="2b"/>
    <w:rsid w:val="00C90064"/>
    <w:pPr>
      <w:tabs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affff0">
    <w:name w:val="Заголовок статьи"/>
    <w:basedOn w:val="a"/>
    <w:next w:val="a"/>
    <w:rsid w:val="00C90064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Style59">
    <w:name w:val="Style59"/>
    <w:basedOn w:val="a"/>
    <w:rsid w:val="00C90064"/>
    <w:pPr>
      <w:widowControl w:val="0"/>
      <w:autoSpaceDE w:val="0"/>
      <w:autoSpaceDN w:val="0"/>
      <w:adjustRightInd w:val="0"/>
      <w:spacing w:after="0" w:line="336" w:lineRule="exact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C90064"/>
    <w:pPr>
      <w:widowControl w:val="0"/>
      <w:autoSpaceDE w:val="0"/>
      <w:autoSpaceDN w:val="0"/>
      <w:adjustRightInd w:val="0"/>
      <w:spacing w:after="0" w:line="319" w:lineRule="exact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8">
    <w:name w:val="Font Style18"/>
    <w:rsid w:val="00C90064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28">
    <w:name w:val="Font Style28"/>
    <w:rsid w:val="00C90064"/>
    <w:rPr>
      <w:rFonts w:ascii="Times New Roman" w:hAnsi="Times New Roman" w:cs="Times New Roman" w:hint="default"/>
      <w:sz w:val="26"/>
      <w:szCs w:val="26"/>
    </w:rPr>
  </w:style>
  <w:style w:type="character" w:customStyle="1" w:styleId="2d">
    <w:name w:val="Знак Знак2"/>
    <w:rsid w:val="00C90064"/>
  </w:style>
  <w:style w:type="character" w:customStyle="1" w:styleId="WW-Absatz-Standardschriftart1">
    <w:name w:val="WW-Absatz-Standardschriftart1"/>
    <w:rsid w:val="00C90064"/>
  </w:style>
  <w:style w:type="character" w:customStyle="1" w:styleId="WW-Absatz-Standardschriftart11">
    <w:name w:val="WW-Absatz-Standardschriftart11"/>
    <w:rsid w:val="00C90064"/>
  </w:style>
  <w:style w:type="character" w:customStyle="1" w:styleId="WW-Absatz-Standardschriftart111">
    <w:name w:val="WW-Absatz-Standardschriftart111"/>
    <w:rsid w:val="00C90064"/>
  </w:style>
  <w:style w:type="character" w:customStyle="1" w:styleId="WW-Absatz-Standardschriftart1111">
    <w:name w:val="WW-Absatz-Standardschriftart1111"/>
    <w:rsid w:val="00C90064"/>
  </w:style>
  <w:style w:type="character" w:customStyle="1" w:styleId="WW-Absatz-Standardschriftart11111">
    <w:name w:val="WW-Absatz-Standardschriftart11111"/>
    <w:rsid w:val="00C90064"/>
  </w:style>
  <w:style w:type="character" w:customStyle="1" w:styleId="ConsPlusNormal0">
    <w:name w:val="ConsPlusNormal Знак"/>
    <w:rsid w:val="00C90064"/>
    <w:rPr>
      <w:rFonts w:ascii="Arial" w:hAnsi="Arial" w:cs="Arial" w:hint="default"/>
      <w:lang w:val="ru-RU" w:eastAsia="ru-RU" w:bidi="ar-SA"/>
    </w:rPr>
  </w:style>
  <w:style w:type="character" w:customStyle="1" w:styleId="FontStyle103">
    <w:name w:val="Font Style103"/>
    <w:rsid w:val="00C90064"/>
    <w:rPr>
      <w:rFonts w:ascii="Times New Roman" w:hAnsi="Times New Roman" w:cs="Times New Roman" w:hint="default"/>
      <w:sz w:val="26"/>
      <w:szCs w:val="26"/>
    </w:rPr>
  </w:style>
  <w:style w:type="character" w:customStyle="1" w:styleId="FontStyle107">
    <w:name w:val="Font Style107"/>
    <w:rsid w:val="00C90064"/>
    <w:rPr>
      <w:rFonts w:ascii="Times New Roman" w:hAnsi="Times New Roman" w:cs="Times New Roman" w:hint="default"/>
      <w:b/>
      <w:bCs/>
      <w:sz w:val="26"/>
      <w:szCs w:val="26"/>
    </w:rPr>
  </w:style>
  <w:style w:type="paragraph" w:styleId="HTML">
    <w:name w:val="HTML Preformatted"/>
    <w:basedOn w:val="a"/>
    <w:link w:val="HTML0"/>
    <w:rsid w:val="00C900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C90064"/>
    <w:rPr>
      <w:rFonts w:ascii="Courier New" w:eastAsia="Times New Roman" w:hAnsi="Courier New" w:cs="Times New Roman"/>
      <w:sz w:val="20"/>
      <w:szCs w:val="20"/>
      <w:lang w:val="x-none" w:eastAsia="x-none"/>
    </w:rPr>
  </w:style>
  <w:style w:type="numbering" w:customStyle="1" w:styleId="1f3">
    <w:name w:val="Нет списка1"/>
    <w:next w:val="a2"/>
    <w:semiHidden/>
    <w:rsid w:val="00C90064"/>
  </w:style>
  <w:style w:type="numbering" w:customStyle="1" w:styleId="2e">
    <w:name w:val="Нет списка2"/>
    <w:next w:val="a2"/>
    <w:semiHidden/>
    <w:unhideWhenUsed/>
    <w:rsid w:val="00C90064"/>
  </w:style>
  <w:style w:type="numbering" w:customStyle="1" w:styleId="37">
    <w:name w:val="Нет списка3"/>
    <w:next w:val="a2"/>
    <w:semiHidden/>
    <w:rsid w:val="00C90064"/>
  </w:style>
  <w:style w:type="paragraph" w:customStyle="1" w:styleId="ConsPlusDocList">
    <w:name w:val="ConsPlusDocList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2">
    <w:name w:val="Style 2"/>
    <w:rsid w:val="00C90064"/>
    <w:pPr>
      <w:widowControl w:val="0"/>
      <w:autoSpaceDE w:val="0"/>
      <w:autoSpaceDN w:val="0"/>
      <w:spacing w:after="0" w:line="240" w:lineRule="auto"/>
      <w:jc w:val="center"/>
    </w:pPr>
    <w:rPr>
      <w:rFonts w:ascii="Arial" w:eastAsia="Times New Roman" w:hAnsi="Arial" w:cs="Arial"/>
      <w:sz w:val="28"/>
      <w:szCs w:val="28"/>
      <w:lang w:val="en-US" w:eastAsia="ru-RU"/>
    </w:rPr>
  </w:style>
  <w:style w:type="character" w:customStyle="1" w:styleId="CharacterStyle1">
    <w:name w:val="Character Style 1"/>
    <w:rsid w:val="00C90064"/>
    <w:rPr>
      <w:rFonts w:ascii="Arial" w:hAnsi="Arial"/>
      <w:sz w:val="28"/>
    </w:rPr>
  </w:style>
  <w:style w:type="character" w:customStyle="1" w:styleId="71">
    <w:name w:val="Основной текст7"/>
    <w:rsid w:val="00C900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2f">
    <w:name w:val="Основной текст (2)_"/>
    <w:link w:val="2f0"/>
    <w:rsid w:val="00C90064"/>
    <w:rPr>
      <w:b/>
      <w:bCs/>
      <w:sz w:val="25"/>
      <w:szCs w:val="25"/>
      <w:shd w:val="clear" w:color="auto" w:fill="FFFFFF"/>
    </w:rPr>
  </w:style>
  <w:style w:type="paragraph" w:customStyle="1" w:styleId="2f0">
    <w:name w:val="Основной текст (2)"/>
    <w:basedOn w:val="a"/>
    <w:link w:val="2f"/>
    <w:rsid w:val="00C90064"/>
    <w:pPr>
      <w:widowControl w:val="0"/>
      <w:shd w:val="clear" w:color="auto" w:fill="FFFFFF"/>
      <w:spacing w:after="60" w:line="312" w:lineRule="exact"/>
      <w:jc w:val="center"/>
    </w:pPr>
    <w:rPr>
      <w:rFonts w:asciiTheme="minorHAnsi" w:eastAsiaTheme="minorHAnsi" w:hAnsiTheme="minorHAnsi" w:cstheme="minorBidi"/>
      <w:b/>
      <w:bCs/>
      <w:sz w:val="25"/>
      <w:szCs w:val="25"/>
      <w:shd w:val="clear" w:color="auto" w:fill="FFFFFF"/>
    </w:rPr>
  </w:style>
  <w:style w:type="character" w:customStyle="1" w:styleId="38">
    <w:name w:val="Основной текст (3)"/>
    <w:rsid w:val="00C900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f4">
    <w:name w:val="Основной текст1"/>
    <w:rsid w:val="00C900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2f1">
    <w:name w:val="Основной текст2"/>
    <w:rsid w:val="00C900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85pt">
    <w:name w:val="Основной текст + 8;5 pt;Полужирный"/>
    <w:rsid w:val="00C900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Style10">
    <w:name w:val="Style 1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Style3">
    <w:name w:val="Style 3"/>
    <w:rsid w:val="00C90064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  <w:lang w:val="en-US" w:eastAsia="ru-RU"/>
    </w:rPr>
  </w:style>
  <w:style w:type="character" w:customStyle="1" w:styleId="link">
    <w:name w:val="link"/>
    <w:rsid w:val="00C90064"/>
    <w:rPr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37</Pages>
  <Words>13293</Words>
  <Characters>75775</Characters>
  <Application>Microsoft Office Word</Application>
  <DocSecurity>0</DocSecurity>
  <Lines>631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Фоменко Александр</dc:creator>
  <cp:keywords/>
  <dc:description/>
  <cp:lastModifiedBy>Фоменко Александр</cp:lastModifiedBy>
  <cp:revision>5</cp:revision>
  <dcterms:created xsi:type="dcterms:W3CDTF">2020-12-18T06:13:00Z</dcterms:created>
  <dcterms:modified xsi:type="dcterms:W3CDTF">2020-12-18T07:25:00Z</dcterms:modified>
</cp:coreProperties>
</file>